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jpg" ContentType="image/jpg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7"/>
        <w:ind w:left="113"/>
        <w:sectPr>
          <w:pgSz w:w="15860" w:h="12260" w:orient="landscape"/>
          <w:pgMar w:top="460" w:bottom="280" w:left="540" w:right="500"/>
        </w:sectPr>
      </w:pPr>
      <w:r>
        <w:pict>
          <v:shape type="#_x0000_t75" style="width:729.637pt;height:84.5186pt">
            <v:imagedata o:title="" r:id="rId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ind w:left="175" w:right="-41"/>
      </w:pP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5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9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9" w:lineRule="auto" w:line="329"/>
        <w:ind w:left="175" w:right="-24"/>
      </w:pPr>
      <w:r>
        <w:rPr>
          <w:rFonts w:cs="Arial" w:hAnsi="Arial" w:eastAsia="Arial" w:ascii="Arial"/>
          <w:color w:val="1D1D1D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cc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B2B2C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50"/>
          <w:sz w:val="14"/>
          <w:szCs w:val="14"/>
        </w:rPr>
        <w:t>s</w:t>
      </w:r>
      <w:r>
        <w:rPr>
          <w:rFonts w:cs="Arial" w:hAnsi="Arial" w:eastAsia="Arial" w:ascii="Arial"/>
          <w:color w:val="4C4C4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30"/>
          <w:sz w:val="14"/>
          <w:szCs w:val="14"/>
        </w:rPr>
        <w:t>v</w:t>
      </w:r>
      <w:r>
        <w:rPr>
          <w:rFonts w:cs="Arial" w:hAnsi="Arial" w:eastAsia="Arial" w:ascii="Arial"/>
          <w:color w:val="4C4C4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4C4C4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41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39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,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4C4C4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1"/>
        <w:ind w:left="175"/>
      </w:pPr>
      <w:r>
        <w:rPr>
          <w:rFonts w:cs="Arial" w:hAnsi="Arial" w:eastAsia="Arial" w:ascii="Arial"/>
          <w:color w:val="1D1D1D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39"/>
          <w:sz w:val="14"/>
          <w:szCs w:val="14"/>
        </w:rPr>
        <w:t>l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30"/>
          <w:sz w:val="14"/>
          <w:szCs w:val="14"/>
        </w:rPr>
        <w:t>v</w:t>
      </w:r>
      <w:r>
        <w:rPr>
          <w:rFonts w:cs="Arial" w:hAnsi="Arial" w:eastAsia="Arial" w:ascii="Arial"/>
          <w:color w:val="2B2B2C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</w:pPr>
      <w:r>
        <w:br w:type="column"/>
      </w:r>
      <w:r>
        <w:rPr>
          <w:rFonts w:cs="Arial" w:hAnsi="Arial" w:eastAsia="Arial" w:ascii="Arial"/>
          <w:color w:val="1D1D1D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Y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17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O</w:t>
      </w:r>
      <w:r>
        <w:rPr>
          <w:rFonts w:cs="Arial" w:hAnsi="Arial" w:eastAsia="Arial" w:ascii="Arial"/>
          <w:color w:val="615E62"/>
          <w:spacing w:val="0"/>
          <w:w w:val="85"/>
          <w:sz w:val="14"/>
          <w:szCs w:val="14"/>
        </w:rPr>
        <w:t>I</w:t>
      </w:r>
      <w:r>
        <w:rPr>
          <w:rFonts w:cs="Arial" w:hAnsi="Arial" w:eastAsia="Arial" w:ascii="Arial"/>
          <w:color w:val="615E62"/>
          <w:spacing w:val="16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UR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5" w:lineRule="exact" w:line="220"/>
        <w:ind w:right="-26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5"/>
          <w:szCs w:val="15"/>
        </w:rPr>
        <w:t>p</w:t>
      </w:r>
      <w:r>
        <w:rPr>
          <w:rFonts w:cs="Arial" w:hAnsi="Arial" w:eastAsia="Arial" w:ascii="Arial"/>
          <w:color w:val="1D1D1D"/>
          <w:spacing w:val="0"/>
          <w:w w:val="67"/>
          <w:sz w:val="15"/>
          <w:szCs w:val="15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3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76"/>
          <w:sz w:val="14"/>
          <w:szCs w:val="14"/>
        </w:rPr>
        <w:t>.ll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18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-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931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AJ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23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23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-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37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1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ind w:left="86" w:right="-41"/>
      </w:pPr>
      <w:r>
        <w:br w:type="column"/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089</w:t>
      </w:r>
      <w:r>
        <w:rPr>
          <w:rFonts w:cs="Arial" w:hAnsi="Arial" w:eastAsia="Arial" w:ascii="Arial"/>
          <w:color w:val="060607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91" w:right="-41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9"/>
        <w:ind w:right="-36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82" w:right="-36"/>
      </w:pPr>
      <w:r>
        <w:rPr>
          <w:rFonts w:cs="Arial" w:hAnsi="Arial" w:eastAsia="Arial" w:ascii="Arial"/>
          <w:color w:val="1D1D1D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615E62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7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/>
      </w:pPr>
      <w:r>
        <w:br w:type="column"/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43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B2B2C"/>
          <w:w w:val="92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31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ind w:left="5"/>
        <w:sectPr>
          <w:type w:val="continuous"/>
          <w:pgSz w:w="15860" w:h="12260" w:orient="landscape"/>
          <w:pgMar w:top="460" w:bottom="280" w:left="540" w:right="500"/>
          <w:cols w:num="4" w:equalWidth="off">
            <w:col w:w="4515" w:space="326"/>
            <w:col w:w="5310" w:space="1473"/>
            <w:col w:w="639" w:space="268"/>
            <w:col w:w="2289"/>
          </w:cols>
        </w:sectPr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9" w:lineRule="auto" w:line="334"/>
        <w:ind w:left="156" w:right="393" w:firstLine="14"/>
      </w:pP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6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qu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de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qu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de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qu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qu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do</w:t>
      </w:r>
      <w:r>
        <w:rPr>
          <w:rFonts w:cs="Arial" w:hAnsi="Arial" w:eastAsia="Arial" w:ascii="Arial"/>
          <w:color w:val="1D1D1D"/>
          <w:spacing w:val="6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op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v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39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 w:lineRule="auto" w:line="336"/>
        <w:ind w:left="151" w:right="883" w:firstLine="5"/>
      </w:pP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ind w:left="151"/>
      </w:pP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eg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3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auto" w:line="334"/>
        <w:ind w:left="161" w:right="1133" w:hanging="10"/>
      </w:pP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gu</w:t>
      </w:r>
      <w:r>
        <w:rPr>
          <w:rFonts w:cs="Arial" w:hAnsi="Arial" w:eastAsia="Arial" w:ascii="Arial"/>
          <w:color w:val="1D1D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3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060607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nob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4C4C4D"/>
          <w:spacing w:val="0"/>
          <w:w w:val="111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4C4C4D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/>
        <w:ind w:left="151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D1D1D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8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9"/>
        <w:ind w:left="151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C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rr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 w:lineRule="auto" w:line="332"/>
        <w:ind w:left="151" w:right="-24"/>
      </w:pP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1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5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1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19"/>
          <w:sz w:val="14"/>
          <w:szCs w:val="14"/>
        </w:rPr>
        <w:t>rv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8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9"/>
        <w:ind w:left="151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D1D1D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51"/>
      </w:pP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25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4"/>
        <w:ind w:left="34" w:right="-41"/>
      </w:pPr>
      <w:r>
        <w:br w:type="column"/>
      </w: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2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34" w:right="-36"/>
      </w:pPr>
      <w:r>
        <w:rPr>
          <w:rFonts w:cs="Arial" w:hAnsi="Arial" w:eastAsia="Arial" w:ascii="Arial"/>
          <w:color w:val="1D1D1D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 w:right="-36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 w:right="-36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 w:right="-32"/>
      </w:pPr>
      <w:r>
        <w:rPr>
          <w:rFonts w:cs="Arial" w:hAnsi="Arial" w:eastAsia="Arial" w:ascii="Arial"/>
          <w:color w:val="1D1D1D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24" w:right="-32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4" w:right="-32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4" w:right="-32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4" w:right="-27"/>
      </w:pPr>
      <w:r>
        <w:rPr>
          <w:rFonts w:cs="Arial" w:hAnsi="Arial" w:eastAsia="Arial" w:ascii="Arial"/>
          <w:color w:val="1D1D1D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6004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9" w:right="-27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9" w:right="-27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B2B2C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1D1D1D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auto" w:line="336"/>
        <w:ind w:left="19" w:right="38" w:hanging="10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1D1D1D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w w:val="103"/>
          <w:sz w:val="14"/>
          <w:szCs w:val="14"/>
        </w:rPr>
        <w:t>LA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4"/>
          <w:sz w:val="14"/>
          <w:szCs w:val="14"/>
        </w:rPr>
        <w:t>Q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auto" w:line="334"/>
        <w:ind w:right="101" w:firstLine="14"/>
      </w:pPr>
      <w:r>
        <w:rPr>
          <w:rFonts w:cs="Arial" w:hAnsi="Arial" w:eastAsia="Arial" w:ascii="Arial"/>
          <w:color w:val="1D1D1D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4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C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79"/>
          <w:sz w:val="14"/>
          <w:szCs w:val="14"/>
        </w:rPr>
        <w:t> </w:t>
      </w:r>
      <w:r>
        <w:rPr>
          <w:rFonts w:cs="Arial" w:hAnsi="Arial" w:eastAsia="Arial" w:ascii="Arial"/>
          <w:color w:val="1D1D1D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4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C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79"/>
          <w:sz w:val="14"/>
          <w:szCs w:val="14"/>
        </w:rPr>
        <w:t> </w:t>
      </w:r>
      <w:r>
        <w:rPr>
          <w:rFonts w:cs="Arial" w:hAnsi="Arial" w:eastAsia="Arial" w:ascii="Arial"/>
          <w:color w:val="2B2B2C"/>
          <w:w w:val="82"/>
          <w:sz w:val="14"/>
          <w:szCs w:val="14"/>
        </w:rPr>
        <w:t>B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54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C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D</w:t>
      </w:r>
      <w:r>
        <w:rPr>
          <w:rFonts w:cs="Arial" w:hAnsi="Arial" w:eastAsia="Arial" w:ascii="Arial"/>
          <w:color w:val="1D1D1D"/>
          <w:w w:val="83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2B2B2C"/>
          <w:w w:val="75"/>
          <w:sz w:val="14"/>
          <w:szCs w:val="14"/>
        </w:rPr>
        <w:t>CJ</w:t>
      </w:r>
      <w:r>
        <w:rPr>
          <w:rFonts w:cs="Arial" w:hAnsi="Arial" w:eastAsia="Arial" w:ascii="Arial"/>
          <w:color w:val="1D1D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06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D1D1D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65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49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5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89"/>
          <w:sz w:val="14"/>
          <w:szCs w:val="14"/>
        </w:rPr>
        <w:t>F</w:t>
      </w:r>
      <w:r>
        <w:rPr>
          <w:rFonts w:cs="Arial" w:hAnsi="Arial" w:eastAsia="Arial" w:ascii="Arial"/>
          <w:color w:val="1D1D1D"/>
          <w:w w:val="14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D1D1D"/>
          <w:w w:val="82"/>
          <w:sz w:val="14"/>
          <w:szCs w:val="14"/>
        </w:rPr>
        <w:t>J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49" w:lineRule="auto" w:line="316"/>
        <w:ind w:left="19" w:right="2411" w:firstLine="5"/>
      </w:pPr>
      <w:r>
        <w:br w:type="column"/>
      </w: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5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8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HICU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D1D1D"/>
          <w:spacing w:val="11"/>
          <w:w w:val="11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   </w:t>
      </w:r>
      <w:r>
        <w:rPr>
          <w:rFonts w:cs="Arial" w:hAnsi="Arial" w:eastAsia="Arial" w:ascii="Arial"/>
          <w:color w:val="1D1D1D"/>
          <w:spacing w:val="18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2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B6B6B8"/>
          <w:spacing w:val="0"/>
          <w:w w:val="4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D1D1D"/>
          <w:spacing w:val="20"/>
          <w:w w:val="84"/>
          <w:sz w:val="16"/>
          <w:szCs w:val="16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5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7"/>
          <w:sz w:val="14"/>
          <w:szCs w:val="14"/>
        </w:rPr>
        <w:t>X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AV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D1D1D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CU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7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33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exact" w:line="160"/>
        <w:ind w:left="14" w:right="2424"/>
      </w:pPr>
      <w:r>
        <w:rPr>
          <w:rFonts w:cs="Arial" w:hAnsi="Arial" w:eastAsia="Arial" w:ascii="Arial"/>
          <w:color w:val="2B2B2C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D1D1D"/>
          <w:spacing w:val="20"/>
          <w:w w:val="84"/>
          <w:sz w:val="16"/>
          <w:szCs w:val="16"/>
        </w:rPr>
        <w:t> </w:t>
      </w:r>
      <w:r>
        <w:rPr>
          <w:rFonts w:cs="Arial" w:hAnsi="Arial" w:eastAsia="Arial" w:ascii="Arial"/>
          <w:color w:val="1D1D1D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2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CU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59" w:lineRule="auto" w:line="328"/>
        <w:ind w:left="10" w:right="2422" w:firstLine="5"/>
      </w:pPr>
      <w:r>
        <w:rPr>
          <w:rFonts w:cs="Arial" w:hAnsi="Arial" w:eastAsia="Arial" w:ascii="Arial"/>
          <w:color w:val="1D1D1D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7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1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BE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9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LA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4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TO</w:t>
      </w:r>
      <w:r>
        <w:rPr>
          <w:rFonts w:cs="Arial" w:hAnsi="Arial" w:eastAsia="Arial" w:ascii="Arial"/>
          <w:color w:val="1D1D1D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TO</w:t>
      </w:r>
      <w:r>
        <w:rPr>
          <w:rFonts w:cs="Arial" w:hAnsi="Arial" w:eastAsia="Arial" w:ascii="Arial"/>
          <w:color w:val="1D1D1D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6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9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3"/>
          <w:sz w:val="14"/>
          <w:szCs w:val="14"/>
        </w:rPr>
        <w:t>LA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4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TO</w:t>
      </w:r>
      <w:r>
        <w:rPr>
          <w:rFonts w:cs="Arial" w:hAnsi="Arial" w:eastAsia="Arial" w:ascii="Arial"/>
          <w:color w:val="1D1D1D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LA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 w:lineRule="auto" w:line="336"/>
        <w:ind w:left="10" w:right="653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9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CC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CU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3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8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LA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X</w:t>
      </w:r>
      <w:r>
        <w:rPr>
          <w:rFonts w:cs="Arial" w:hAnsi="Arial" w:eastAsia="Arial" w:ascii="Arial"/>
          <w:color w:val="2B2B2C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ond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1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exact" w:line="160"/>
        <w:ind w:left="10" w:right="1835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14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IC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3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 w:lineRule="auto" w:line="305"/>
        <w:ind w:left="5" w:right="932" w:firstLine="5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18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D1D1D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D1D1D"/>
          <w:spacing w:val="11"/>
          <w:w w:val="84"/>
          <w:sz w:val="16"/>
          <w:szCs w:val="16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9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19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40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1D1D1D"/>
          <w:spacing w:val="0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9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11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25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C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C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7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8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11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25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2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3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615E62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V</w:t>
      </w:r>
      <w:r>
        <w:rPr>
          <w:rFonts w:cs="Arial" w:hAnsi="Arial" w:eastAsia="Arial" w:ascii="Arial"/>
          <w:color w:val="615E62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615E62"/>
          <w:spacing w:val="28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UL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22" w:lineRule="auto" w:line="332"/>
        <w:ind w:left="5" w:right="1123"/>
      </w:pP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3"/>
          <w:w w:val="12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2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8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28"/>
          <w:w w:val="8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27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3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UL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3"/>
          <w:w w:val="8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4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4C4C4D"/>
          <w:spacing w:val="0"/>
          <w:w w:val="93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V</w:t>
      </w:r>
      <w:r>
        <w:rPr>
          <w:rFonts w:cs="Arial" w:hAnsi="Arial" w:eastAsia="Arial" w:ascii="Arial"/>
          <w:color w:val="2B2B2C"/>
          <w:spacing w:val="0"/>
          <w:w w:val="93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22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UL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LA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ond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ES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D</w:t>
      </w:r>
      <w:r>
        <w:rPr>
          <w:rFonts w:cs="Arial" w:hAnsi="Arial" w:eastAsia="Arial" w:ascii="Arial"/>
          <w:color w:val="615E62"/>
          <w:spacing w:val="0"/>
          <w:w w:val="89"/>
          <w:sz w:val="14"/>
          <w:szCs w:val="14"/>
        </w:rPr>
        <w:t>.</w:t>
      </w:r>
      <w:r>
        <w:rPr>
          <w:rFonts w:cs="Arial" w:hAnsi="Arial" w:eastAsia="Arial" w:ascii="Arial"/>
          <w:color w:val="615E62"/>
          <w:spacing w:val="32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,2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" w:lineRule="auto" w:line="336"/>
        <w:ind w:right="2669" w:firstLine="5"/>
      </w:pP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9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7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ES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9"/>
          <w:sz w:val="14"/>
          <w:szCs w:val="14"/>
        </w:rPr>
        <w:t>D</w:t>
      </w:r>
      <w:r>
        <w:rPr>
          <w:rFonts w:cs="Arial" w:hAnsi="Arial" w:eastAsia="Arial" w:ascii="Arial"/>
          <w:color w:val="4C4C4D"/>
          <w:spacing w:val="0"/>
          <w:w w:val="89"/>
          <w:sz w:val="14"/>
          <w:szCs w:val="14"/>
        </w:rPr>
        <w:t>.</w:t>
      </w:r>
      <w:r>
        <w:rPr>
          <w:rFonts w:cs="Arial" w:hAnsi="Arial" w:eastAsia="Arial" w:ascii="Arial"/>
          <w:color w:val="4C4C4D"/>
          <w:spacing w:val="32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2B2B2C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    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210"/>
          <w:sz w:val="14"/>
          <w:szCs w:val="14"/>
        </w:rPr>
        <w:t>/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 w:lineRule="auto" w:line="336"/>
        <w:ind w:left="5" w:right="1805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C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58"/>
          <w:sz w:val="14"/>
          <w:szCs w:val="14"/>
        </w:rPr>
        <w:t>'.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IC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UR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UA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27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 w:lineRule="auto" w:line="336"/>
        <w:ind w:right="955" w:firstLine="5"/>
      </w:pPr>
      <w:r>
        <w:pict>
          <v:shape type="#_x0000_t75" style="position:absolute;margin-left:535.707pt;margin-top:7.86647pt;width:47.0424pt;height:47.0615pt;mso-position-horizontal-relative:page;mso-position-vertical-relative:paragraph;z-index:-2525">
            <v:imagedata o:title="" r:id="rId5"/>
          </v:shape>
        </w:pic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68"/>
          <w:sz w:val="14"/>
          <w:szCs w:val="14"/>
        </w:rPr>
        <w:t>J</w:t>
      </w:r>
      <w:r>
        <w:rPr>
          <w:rFonts w:cs="Arial" w:hAnsi="Arial" w:eastAsia="Arial" w:ascii="Arial"/>
          <w:color w:val="2B2B2C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C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37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X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TLA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on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D1D1D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7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G</w:t>
      </w:r>
      <w:r>
        <w:rPr>
          <w:rFonts w:cs="Arial" w:hAnsi="Arial" w:eastAsia="Arial" w:ascii="Arial"/>
          <w:color w:val="2B2B2C"/>
          <w:spacing w:val="0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4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 w:lineRule="auto" w:line="336"/>
        <w:ind w:left="5" w:right="825"/>
      </w:pPr>
      <w:r>
        <w:rPr>
          <w:rFonts w:cs="Arial" w:hAnsi="Arial" w:eastAsia="Arial" w:ascii="Arial"/>
          <w:color w:val="2B2B2C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4C4C4D"/>
          <w:spacing w:val="0"/>
          <w:w w:val="93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V</w:t>
      </w:r>
      <w:r>
        <w:rPr>
          <w:rFonts w:cs="Arial" w:hAnsi="Arial" w:eastAsia="Arial" w:ascii="Arial"/>
          <w:color w:val="4C4C4D"/>
          <w:spacing w:val="0"/>
          <w:w w:val="93"/>
          <w:sz w:val="14"/>
          <w:szCs w:val="14"/>
        </w:rPr>
        <w:t>.</w:t>
      </w:r>
      <w:r>
        <w:rPr>
          <w:rFonts w:cs="Arial" w:hAnsi="Arial" w:eastAsia="Arial" w:ascii="Arial"/>
          <w:color w:val="4C4C4D"/>
          <w:spacing w:val="27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7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14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68"/>
          <w:sz w:val="14"/>
          <w:szCs w:val="14"/>
        </w:rPr>
        <w:t>J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Ñ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86AFDB"/>
          <w:spacing w:val="0"/>
          <w:w w:val="48"/>
          <w:sz w:val="14"/>
          <w:szCs w:val="1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2"/>
        <w:ind w:left="5" w:right="1563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5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54"/>
        <w:ind w:left="166" w:right="-31"/>
      </w:pPr>
      <w:r>
        <w:br w:type="column"/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597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387" w:right="-31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301" w:right="-26"/>
      </w:pPr>
      <w:r>
        <w:rPr>
          <w:rFonts w:cs="Arial" w:hAnsi="Arial" w:eastAsia="Arial" w:ascii="Arial"/>
          <w:color w:val="1D1D1D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23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96" w:right="-26"/>
      </w:pPr>
      <w:r>
        <w:rPr>
          <w:rFonts w:cs="Arial" w:hAnsi="Arial" w:eastAsia="Arial" w:ascii="Arial"/>
          <w:color w:val="1D1D1D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301" w:right="-26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96" w:right="-21"/>
      </w:pPr>
      <w:r>
        <w:rPr>
          <w:rFonts w:cs="Arial" w:hAnsi="Arial" w:eastAsia="Arial" w:ascii="Arial"/>
          <w:color w:val="1D1D1D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27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161" w:right="-21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77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4C4C4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61" w:right="-16"/>
      </w:pPr>
      <w:r>
        <w:rPr>
          <w:rFonts w:cs="Arial" w:hAnsi="Arial" w:eastAsia="Arial" w:ascii="Arial"/>
          <w:color w:val="1D1D1D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615E62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43" w:right="-16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2B2B2C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43" w:right="-11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B2B2C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373" w:right="-16"/>
      </w:pPr>
      <w:r>
        <w:rPr>
          <w:rFonts w:cs="Arial" w:hAnsi="Arial" w:eastAsia="Arial" w:ascii="Arial"/>
          <w:color w:val="1D1D1D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58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47" w:right="-7"/>
      </w:pPr>
      <w:r>
        <w:rPr>
          <w:rFonts w:cs="Arial" w:hAnsi="Arial" w:eastAsia="Arial" w:ascii="Arial"/>
          <w:color w:val="2B2B2C"/>
          <w:w w:val="104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066</w:t>
      </w:r>
      <w:r>
        <w:rPr>
          <w:rFonts w:cs="Arial" w:hAnsi="Arial" w:eastAsia="Arial" w:ascii="Arial"/>
          <w:color w:val="615E62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238" w:right="-7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5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33" w:right="-11"/>
      </w:pPr>
      <w:r>
        <w:rPr>
          <w:rFonts w:cs="Arial" w:hAnsi="Arial" w:eastAsia="Arial" w:ascii="Arial"/>
          <w:color w:val="2B2B2C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4C4C4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57" w:right="-7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6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47" w:right="-2"/>
      </w:pPr>
      <w:r>
        <w:rPr>
          <w:rFonts w:cs="Arial" w:hAnsi="Arial" w:eastAsia="Arial" w:ascii="Arial"/>
          <w:color w:val="2B2B2C"/>
          <w:w w:val="92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147" w:right="-2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33" w:right="-2"/>
      </w:pPr>
      <w:r>
        <w:rPr>
          <w:rFonts w:cs="Arial" w:hAnsi="Arial" w:eastAsia="Arial" w:ascii="Arial"/>
          <w:color w:val="1D1D1D"/>
          <w:w w:val="92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56" w:right="-2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61" w:right="3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08</w:t>
      </w:r>
      <w:r>
        <w:rPr>
          <w:rFonts w:cs="Arial" w:hAnsi="Arial" w:eastAsia="Arial" w:ascii="Arial"/>
          <w:color w:val="1D1D1D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61" w:right="3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57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47" w:right="-2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715</w:t>
      </w:r>
      <w:r>
        <w:rPr>
          <w:rFonts w:cs="Arial" w:hAnsi="Arial" w:eastAsia="Arial" w:ascii="Arial"/>
          <w:color w:val="1D1D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142" w:right="3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97</w:t>
      </w:r>
      <w:r>
        <w:rPr>
          <w:rFonts w:cs="Arial" w:hAnsi="Arial" w:eastAsia="Arial" w:ascii="Arial"/>
          <w:color w:val="2B2B2C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3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1.7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37" w:right="3"/>
      </w:pPr>
      <w:r>
        <w:rPr>
          <w:rFonts w:cs="Arial" w:hAnsi="Arial" w:eastAsia="Arial" w:ascii="Arial"/>
          <w:color w:val="2B2B2C"/>
          <w:w w:val="98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2B2B2C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5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9"/>
        <w:ind w:left="358" w:right="-2"/>
      </w:pPr>
      <w:r>
        <w:rPr>
          <w:rFonts w:cs="Arial" w:hAnsi="Arial" w:eastAsia="Arial" w:ascii="Arial"/>
          <w:color w:val="1D1D1D"/>
          <w:w w:val="92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190" w:right="3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74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358" w:right="8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5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77" w:right="-2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56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47" w:right="8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06</w:t>
      </w:r>
      <w:r>
        <w:rPr>
          <w:rFonts w:cs="Arial" w:hAnsi="Arial" w:eastAsia="Arial" w:ascii="Arial"/>
          <w:color w:val="2B2B2C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77" w:right="3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34"/>
      </w:pPr>
      <w:r>
        <w:br w:type="column"/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40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24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7573</w:t>
      </w:r>
      <w:r>
        <w:rPr>
          <w:rFonts w:cs="Arial" w:hAnsi="Arial" w:eastAsia="Arial" w:ascii="Arial"/>
          <w:color w:val="1D1D1D"/>
          <w:spacing w:val="0"/>
          <w:w w:val="110"/>
          <w:sz w:val="14"/>
          <w:szCs w:val="14"/>
        </w:rPr>
        <w:t>14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B2B2C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95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"/>
      </w:pPr>
      <w:r>
        <w:rPr>
          <w:rFonts w:cs="Arial" w:hAnsi="Arial" w:eastAsia="Arial" w:ascii="Arial"/>
          <w:color w:val="1D1D1D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04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24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B2B2C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94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9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B2B2C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B2B2C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93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72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9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9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4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27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C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   </w:t>
      </w:r>
      <w:r>
        <w:rPr>
          <w:rFonts w:cs="Arial" w:hAnsi="Arial" w:eastAsia="Arial" w:ascii="Arial"/>
          <w:color w:val="2B2B2C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0"/>
      </w:pPr>
      <w:r>
        <w:rPr>
          <w:rFonts w:cs="Arial" w:hAnsi="Arial" w:eastAsia="Arial" w:ascii="Arial"/>
          <w:color w:val="2B2B2C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92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9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C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4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B2B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4"/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  </w:t>
      </w:r>
      <w:r>
        <w:rPr>
          <w:rFonts w:cs="Arial" w:hAnsi="Arial" w:eastAsia="Arial" w:ascii="Arial"/>
          <w:color w:val="2B2B2C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0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B2B2C"/>
          <w:w w:val="92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5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5"/>
        <w:ind w:left="10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_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4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  </w:t>
      </w:r>
      <w:r>
        <w:rPr>
          <w:rFonts w:cs="Arial" w:hAnsi="Arial" w:eastAsia="Arial" w:ascii="Arial"/>
          <w:color w:val="1D1D1D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30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  </w:t>
      </w:r>
      <w:r>
        <w:rPr>
          <w:rFonts w:cs="Arial" w:hAnsi="Arial" w:eastAsia="Arial" w:ascii="Arial"/>
          <w:color w:val="2B2B2C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B2B2C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B2B2C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797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ind w:left="5"/>
        <w:sectPr>
          <w:type w:val="continuous"/>
          <w:pgSz w:w="15860" w:h="12260" w:orient="landscape"/>
          <w:pgMar w:top="460" w:bottom="280" w:left="540" w:right="500"/>
          <w:cols w:num="5" w:equalWidth="off">
            <w:col w:w="2787" w:space="552"/>
            <w:col w:w="1244" w:space="230"/>
            <w:col w:w="6303" w:space="388"/>
            <w:col w:w="754" w:space="235"/>
            <w:col w:w="2327"/>
          </w:cols>
        </w:sectPr>
      </w:pPr>
      <w:r>
        <w:rPr>
          <w:rFonts w:cs="Arial" w:hAnsi="Arial" w:eastAsia="Arial" w:ascii="Arial"/>
          <w:color w:val="2B2B2C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 w:lineRule="auto" w:line="327"/>
        <w:ind w:left="161" w:right="-24"/>
      </w:pPr>
      <w:r>
        <w:rPr>
          <w:rFonts w:cs="Arial" w:hAnsi="Arial" w:eastAsia="Arial" w:ascii="Arial"/>
          <w:color w:val="1D1D1D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D1D1D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57"/>
          <w:sz w:val="15"/>
          <w:szCs w:val="15"/>
        </w:rPr>
        <w:t>l</w:t>
      </w:r>
      <w:r>
        <w:rPr>
          <w:rFonts w:cs="Arial" w:hAnsi="Arial" w:eastAsia="Arial" w:ascii="Arial"/>
          <w:color w:val="1D1D1D"/>
          <w:spacing w:val="0"/>
          <w:w w:val="109"/>
          <w:sz w:val="15"/>
          <w:szCs w:val="15"/>
        </w:rPr>
        <w:t>n</w:t>
      </w:r>
      <w:r>
        <w:rPr>
          <w:rFonts w:cs="Arial" w:hAnsi="Arial" w:eastAsia="Arial" w:ascii="Arial"/>
          <w:color w:val="2B2B2C"/>
          <w:spacing w:val="0"/>
          <w:w w:val="102"/>
          <w:sz w:val="15"/>
          <w:szCs w:val="15"/>
        </w:rPr>
        <w:t>c</w:t>
      </w:r>
      <w:r>
        <w:rPr>
          <w:rFonts w:cs="Arial" w:hAnsi="Arial" w:eastAsia="Arial" w:ascii="Arial"/>
          <w:color w:val="4C4C4D"/>
          <w:spacing w:val="0"/>
          <w:w w:val="92"/>
          <w:sz w:val="15"/>
          <w:szCs w:val="15"/>
        </w:rPr>
        <w:t>,</w:t>
      </w:r>
      <w:r>
        <w:rPr>
          <w:rFonts w:cs="Arial" w:hAnsi="Arial" w:eastAsia="Arial" w:ascii="Arial"/>
          <w:color w:val="4C4C4D"/>
          <w:spacing w:val="16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4C4C4D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4C4C4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or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1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615E62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2" w:lineRule="auto" w:line="329"/>
        <w:ind w:right="-24"/>
      </w:pPr>
      <w:r>
        <w:br w:type="column"/>
      </w: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da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C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DU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CT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2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C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UR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15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LA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7"/>
        <w:ind w:left="341" w:right="-41"/>
      </w:pPr>
      <w:r>
        <w:br w:type="column"/>
      </w:r>
      <w:r>
        <w:rPr>
          <w:rFonts w:cs="Arial" w:hAnsi="Arial" w:eastAsia="Arial" w:ascii="Arial"/>
          <w:color w:val="5F94DE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74A4D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RN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6AFDB"/>
          <w:spacing w:val="1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86AFDB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6AFDB"/>
          <w:spacing w:val="0"/>
          <w:w w:val="100"/>
          <w:sz w:val="11"/>
          <w:szCs w:val="11"/>
        </w:rPr>
        <w:t>                </w:t>
      </w:r>
      <w:r>
        <w:rPr>
          <w:rFonts w:cs="Arial" w:hAnsi="Arial" w:eastAsia="Arial" w:ascii="Arial"/>
          <w:color w:val="86AFDB"/>
          <w:spacing w:val="1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D1D1D"/>
          <w:spacing w:val="-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before="7"/>
        <w:ind w:left="19"/>
      </w:pPr>
      <w:r>
        <w:pict>
          <v:shape type="#_x0000_t202" style="position:absolute;margin-left:617.311pt;margin-top:3.8134pt;width:20.8811pt;height:7.1pt;mso-position-horizontal-relative:page;mso-position-vertical-relative:paragraph;z-index:-2523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4"/>
                      <w:szCs w:val="14"/>
                    </w:rPr>
                    <w:jc w:val="left"/>
                    <w:spacing w:lineRule="exact" w:line="140"/>
                    <w:ind w:right="-41"/>
                  </w:pPr>
                  <w:r>
                    <w:rPr>
                      <w:rFonts w:cs="Arial" w:hAnsi="Arial" w:eastAsia="Arial" w:ascii="Arial"/>
                      <w:color w:val="2B2B2C"/>
                      <w:w w:val="86"/>
                      <w:sz w:val="14"/>
                      <w:szCs w:val="14"/>
                    </w:rPr>
                    <w:t>2</w:t>
                  </w:r>
                  <w:r>
                    <w:rPr>
                      <w:rFonts w:cs="Arial" w:hAnsi="Arial" w:eastAsia="Arial" w:ascii="Arial"/>
                      <w:color w:val="2B2B2C"/>
                      <w:w w:val="117"/>
                      <w:sz w:val="14"/>
                      <w:szCs w:val="14"/>
                    </w:rPr>
                    <w:t>9</w:t>
                  </w:r>
                  <w:r>
                    <w:rPr>
                      <w:rFonts w:cs="Arial" w:hAnsi="Arial" w:eastAsia="Arial" w:ascii="Arial"/>
                      <w:color w:val="2B2B2C"/>
                      <w:w w:val="111"/>
                      <w:sz w:val="14"/>
                      <w:szCs w:val="14"/>
                    </w:rPr>
                    <w:t>0</w:t>
                  </w:r>
                  <w:r>
                    <w:rPr>
                      <w:rFonts w:cs="Arial" w:hAnsi="Arial" w:eastAsia="Arial" w:ascii="Arial"/>
                      <w:color w:val="1D1D1D"/>
                      <w:w w:val="111"/>
                      <w:sz w:val="14"/>
                      <w:szCs w:val="14"/>
                    </w:rPr>
                    <w:t>0</w:t>
                  </w:r>
                  <w:r>
                    <w:rPr>
                      <w:rFonts w:cs="Arial" w:hAnsi="Arial" w:eastAsia="Arial" w:ascii="Arial"/>
                      <w:color w:val="2B2B2C"/>
                      <w:w w:val="111"/>
                      <w:sz w:val="14"/>
                      <w:szCs w:val="14"/>
                    </w:rPr>
                    <w:t>0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F94DE"/>
          <w:spacing w:val="0"/>
          <w:w w:val="105"/>
          <w:sz w:val="11"/>
          <w:szCs w:val="11"/>
        </w:rPr>
        <w:t>IXTLAH</w:t>
      </w:r>
      <w:r>
        <w:rPr>
          <w:rFonts w:cs="Times New Roman" w:hAnsi="Times New Roman" w:eastAsia="Times New Roman" w:ascii="Times New Roman"/>
          <w:color w:val="86AFDB"/>
          <w:spacing w:val="0"/>
          <w:w w:val="105"/>
          <w:sz w:val="11"/>
          <w:szCs w:val="11"/>
        </w:rPr>
        <w:t>U</w:t>
      </w:r>
      <w:r>
        <w:rPr>
          <w:rFonts w:cs="Times New Roman" w:hAnsi="Times New Roman" w:eastAsia="Times New Roman" w:ascii="Times New Roman"/>
          <w:color w:val="86AFDB"/>
          <w:spacing w:val="0"/>
          <w:w w:val="105"/>
          <w:sz w:val="11"/>
          <w:szCs w:val="11"/>
        </w:rPr>
        <w:t>A</w:t>
      </w:r>
      <w:r>
        <w:rPr>
          <w:rFonts w:cs="Times New Roman" w:hAnsi="Times New Roman" w:eastAsia="Times New Roman" w:ascii="Times New Roman"/>
          <w:color w:val="86AFDB"/>
          <w:spacing w:val="0"/>
          <w:w w:val="105"/>
          <w:sz w:val="11"/>
          <w:szCs w:val="11"/>
        </w:rPr>
        <w:t>CÁN</w:t>
      </w:r>
      <w:r>
        <w:rPr>
          <w:rFonts w:cs="Times New Roman" w:hAnsi="Times New Roman" w:eastAsia="Times New Roman" w:ascii="Times New Roman"/>
          <w:color w:val="86AFDB"/>
          <w:spacing w:val="19"/>
          <w:w w:val="105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6AFDB"/>
          <w:spacing w:val="0"/>
          <w:w w:val="100"/>
          <w:sz w:val="11"/>
          <w:szCs w:val="11"/>
        </w:rPr>
        <w:t>D</w:t>
      </w:r>
      <w:r>
        <w:rPr>
          <w:rFonts w:cs="Times New Roman" w:hAnsi="Times New Roman" w:eastAsia="Times New Roman" w:ascii="Times New Roman"/>
          <w:color w:val="74A4DF"/>
          <w:spacing w:val="0"/>
          <w:w w:val="100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74A4DF"/>
          <w:spacing w:val="22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6AFDB"/>
          <w:spacing w:val="0"/>
          <w:w w:val="100"/>
          <w:sz w:val="11"/>
          <w:szCs w:val="11"/>
        </w:rPr>
        <w:t>LO</w:t>
      </w:r>
      <w:r>
        <w:rPr>
          <w:rFonts w:cs="Times New Roman" w:hAnsi="Times New Roman" w:eastAsia="Times New Roman" w:ascii="Times New Roman"/>
          <w:color w:val="86AFDB"/>
          <w:spacing w:val="0"/>
          <w:w w:val="100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86AFDB"/>
          <w:spacing w:val="18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99BEE1"/>
          <w:spacing w:val="0"/>
          <w:w w:val="103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99BEE1"/>
          <w:spacing w:val="0"/>
          <w:w w:val="183"/>
          <w:sz w:val="11"/>
          <w:szCs w:val="11"/>
        </w:rPr>
        <w:t>[</w:t>
      </w:r>
      <w:r>
        <w:rPr>
          <w:rFonts w:cs="Times New Roman" w:hAnsi="Times New Roman" w:eastAsia="Times New Roman" w:ascii="Times New Roman"/>
          <w:color w:val="86AFDB"/>
          <w:spacing w:val="0"/>
          <w:w w:val="117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99BEE1"/>
          <w:spacing w:val="0"/>
          <w:w w:val="98"/>
          <w:sz w:val="11"/>
          <w:szCs w:val="11"/>
        </w:rPr>
        <w:t>B</w:t>
      </w:r>
      <w:r>
        <w:rPr>
          <w:rFonts w:cs="Times New Roman" w:hAnsi="Times New Roman" w:eastAsia="Times New Roman" w:ascii="Times New Roman"/>
          <w:color w:val="86AFDB"/>
          <w:spacing w:val="0"/>
          <w:w w:val="117"/>
          <w:sz w:val="11"/>
          <w:szCs w:val="11"/>
        </w:rPr>
        <w:t>R</w:t>
      </w:r>
      <w:r>
        <w:rPr>
          <w:rFonts w:cs="Times New Roman" w:hAnsi="Times New Roman" w:eastAsia="Times New Roman" w:ascii="Times New Roman"/>
          <w:color w:val="86AFDB"/>
          <w:spacing w:val="0"/>
          <w:w w:val="91"/>
          <w:sz w:val="11"/>
          <w:szCs w:val="11"/>
        </w:rPr>
        <w:t>I</w:t>
      </w:r>
      <w:r>
        <w:rPr>
          <w:rFonts w:cs="Times New Roman" w:hAnsi="Times New Roman" w:eastAsia="Times New Roman" w:ascii="Times New Roman"/>
          <w:color w:val="86AFDB"/>
          <w:spacing w:val="0"/>
          <w:w w:val="107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86AFDB"/>
          <w:spacing w:val="0"/>
          <w:w w:val="100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86AFDB"/>
          <w:spacing w:val="0"/>
          <w:w w:val="114"/>
          <w:sz w:val="11"/>
          <w:szCs w:val="11"/>
        </w:rPr>
        <w:t>O</w:t>
      </w:r>
      <w:r>
        <w:rPr>
          <w:rFonts w:cs="Times New Roman" w:hAnsi="Times New Roman" w:eastAsia="Times New Roman" w:ascii="Times New Roman"/>
          <w:color w:val="86AFDB"/>
          <w:spacing w:val="0"/>
          <w:w w:val="109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40"/>
      </w:pPr>
      <w:r>
        <w:rPr>
          <w:rFonts w:cs="Times New Roman" w:hAnsi="Times New Roman" w:eastAsia="Times New Roman" w:ascii="Times New Roman"/>
          <w:color w:val="5F94DE"/>
          <w:w w:val="46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F94DE"/>
          <w:w w:val="48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4A4DF"/>
          <w:w w:val="47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4A4DF"/>
          <w:w w:val="147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6AFDB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6AFDB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74A4DF"/>
          <w:w w:val="134"/>
          <w:sz w:val="15"/>
          <w:szCs w:val="15"/>
        </w:rPr>
        <w:t>5</w:t>
      </w:r>
      <w:r>
        <w:rPr>
          <w:rFonts w:cs="Times New Roman" w:hAnsi="Times New Roman" w:eastAsia="Times New Roman" w:ascii="Times New Roman"/>
          <w:color w:val="74A4DF"/>
          <w:w w:val="96"/>
          <w:sz w:val="15"/>
          <w:szCs w:val="15"/>
        </w:rPr>
        <w:t>-2</w:t>
      </w:r>
      <w:r>
        <w:rPr>
          <w:rFonts w:cs="Times New Roman" w:hAnsi="Times New Roman" w:eastAsia="Times New Roman" w:ascii="Times New Roman"/>
          <w:color w:val="86AFDB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6AFDB"/>
          <w:w w:val="76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99BEE1"/>
          <w:w w:val="128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color w:val="86AFDB"/>
          <w:w w:val="509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4A4DF"/>
          <w:w w:val="48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F94DE"/>
          <w:w w:val="48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7"/>
      </w:pPr>
      <w:r>
        <w:br w:type="column"/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7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D1D1D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sectPr>
          <w:type w:val="continuous"/>
          <w:pgSz w:w="15860" w:h="12260" w:orient="landscape"/>
          <w:pgMar w:top="460" w:bottom="280" w:left="540" w:right="500"/>
          <w:cols w:num="4" w:equalWidth="off">
            <w:col w:w="1688" w:space="3129"/>
            <w:col w:w="3893" w:space="840"/>
            <w:col w:w="2674" w:space="268"/>
            <w:col w:w="2328"/>
          </w:cols>
        </w:sectPr>
      </w:pPr>
      <w:r>
        <w:rPr>
          <w:rFonts w:cs="Arial" w:hAnsi="Arial" w:eastAsia="Arial" w:ascii="Arial"/>
          <w:color w:val="1D1D1D"/>
          <w:w w:val="98"/>
          <w:sz w:val="14"/>
          <w:szCs w:val="14"/>
        </w:rPr>
        <w:t>07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B2B2C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60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exact" w:line="140"/>
        <w:ind w:left="161" w:right="-21"/>
      </w:pPr>
      <w:r>
        <w:rPr>
          <w:rFonts w:cs="Arial" w:hAnsi="Arial" w:eastAsia="Arial" w:ascii="Arial"/>
          <w:color w:val="2B2B2C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z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0" w:lineRule="auto" w:line="332"/>
        <w:ind w:left="161" w:right="-24"/>
      </w:pPr>
      <w:r>
        <w:rPr>
          <w:rFonts w:cs="Arial" w:hAnsi="Arial" w:eastAsia="Arial" w:ascii="Arial"/>
          <w:color w:val="1D1D1D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z</w:t>
      </w:r>
      <w:r>
        <w:rPr>
          <w:rFonts w:cs="Arial" w:hAnsi="Arial" w:eastAsia="Arial" w:ascii="Arial"/>
          <w:color w:val="2B2B2C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9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60"/>
        <w:ind w:left="5" w:right="-46"/>
      </w:pPr>
      <w:r>
        <w:br w:type="column"/>
      </w: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3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82"/>
          <w:sz w:val="14"/>
          <w:szCs w:val="14"/>
        </w:rPr>
        <w:t>ES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D1D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57BDA"/>
          <w:spacing w:val="0"/>
          <w:w w:val="114"/>
          <w:sz w:val="17"/>
          <w:szCs w:val="17"/>
        </w:rPr>
        <w:t>H</w:t>
      </w:r>
      <w:r>
        <w:rPr>
          <w:rFonts w:cs="Arial" w:hAnsi="Arial" w:eastAsia="Arial" w:ascii="Arial"/>
          <w:color w:val="5F94DE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5F94DE"/>
          <w:spacing w:val="0"/>
          <w:w w:val="114"/>
          <w:sz w:val="17"/>
          <w:szCs w:val="17"/>
        </w:rPr>
        <w:t>C</w:t>
      </w:r>
      <w:r>
        <w:rPr>
          <w:rFonts w:cs="Arial" w:hAnsi="Arial" w:eastAsia="Arial" w:ascii="Arial"/>
          <w:color w:val="5F94DE"/>
          <w:spacing w:val="0"/>
          <w:w w:val="114"/>
          <w:sz w:val="17"/>
          <w:szCs w:val="17"/>
        </w:rPr>
        <w:t>I</w:t>
      </w:r>
      <w:r>
        <w:rPr>
          <w:rFonts w:cs="Arial" w:hAnsi="Arial" w:eastAsia="Arial" w:ascii="Arial"/>
          <w:color w:val="74A4DF"/>
          <w:spacing w:val="0"/>
          <w:w w:val="114"/>
          <w:sz w:val="17"/>
          <w:szCs w:val="17"/>
        </w:rPr>
        <w:t>E</w:t>
      </w:r>
      <w:r>
        <w:rPr>
          <w:rFonts w:cs="Arial" w:hAnsi="Arial" w:eastAsia="Arial" w:ascii="Arial"/>
          <w:color w:val="74A4DF"/>
          <w:spacing w:val="0"/>
          <w:w w:val="114"/>
          <w:sz w:val="17"/>
          <w:szCs w:val="17"/>
        </w:rPr>
        <w:t>N</w:t>
      </w:r>
      <w:r>
        <w:rPr>
          <w:rFonts w:cs="Arial" w:hAnsi="Arial" w:eastAsia="Arial" w:ascii="Arial"/>
          <w:color w:val="74A4DF"/>
          <w:spacing w:val="0"/>
          <w:w w:val="114"/>
          <w:sz w:val="17"/>
          <w:szCs w:val="17"/>
        </w:rPr>
        <w:t>D</w:t>
      </w:r>
      <w:r>
        <w:rPr>
          <w:rFonts w:cs="Arial" w:hAnsi="Arial" w:eastAsia="Arial" w:ascii="Arial"/>
          <w:color w:val="74A4DF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74A4DF"/>
          <w:spacing w:val="0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74A4DF"/>
          <w:spacing w:val="53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86AFDB"/>
          <w:spacing w:val="0"/>
          <w:w w:val="114"/>
          <w:sz w:val="17"/>
          <w:szCs w:val="17"/>
        </w:rPr>
        <w:t>P</w:t>
      </w:r>
      <w:r>
        <w:rPr>
          <w:rFonts w:cs="Arial" w:hAnsi="Arial" w:eastAsia="Arial" w:ascii="Arial"/>
          <w:color w:val="86AFDB"/>
          <w:spacing w:val="0"/>
          <w:w w:val="114"/>
          <w:sz w:val="17"/>
          <w:szCs w:val="17"/>
        </w:rPr>
        <w:t>U</w:t>
      </w:r>
      <w:r>
        <w:rPr>
          <w:rFonts w:cs="Arial" w:hAnsi="Arial" w:eastAsia="Arial" w:ascii="Arial"/>
          <w:color w:val="86AFDB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5F94DE"/>
          <w:spacing w:val="0"/>
          <w:w w:val="114"/>
          <w:sz w:val="17"/>
          <w:szCs w:val="17"/>
        </w:rPr>
        <w:t>L</w:t>
      </w:r>
      <w:r>
        <w:rPr>
          <w:rFonts w:cs="Arial" w:hAnsi="Arial" w:eastAsia="Arial" w:ascii="Arial"/>
          <w:color w:val="5F94DE"/>
          <w:spacing w:val="0"/>
          <w:w w:val="114"/>
          <w:sz w:val="17"/>
          <w:szCs w:val="17"/>
        </w:rPr>
        <w:t>I</w:t>
      </w:r>
      <w:r>
        <w:rPr>
          <w:rFonts w:cs="Arial" w:hAnsi="Arial" w:eastAsia="Arial" w:ascii="Arial"/>
          <w:color w:val="74A4DF"/>
          <w:spacing w:val="0"/>
          <w:w w:val="114"/>
          <w:sz w:val="17"/>
          <w:szCs w:val="17"/>
        </w:rPr>
        <w:t>C</w:t>
      </w:r>
      <w:r>
        <w:rPr>
          <w:rFonts w:cs="Arial" w:hAnsi="Arial" w:eastAsia="Arial" w:ascii="Arial"/>
          <w:color w:val="5F94DE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5F94DE"/>
          <w:spacing w:val="7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57</w:t>
      </w:r>
      <w:r>
        <w:rPr>
          <w:rFonts w:cs="Arial" w:hAnsi="Arial" w:eastAsia="Arial" w:ascii="Arial"/>
          <w:color w:val="1D1D1D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D1D1D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0"/>
        <w:ind w:left="5" w:right="-41"/>
      </w:pPr>
      <w:r>
        <w:rPr>
          <w:rFonts w:cs="Arial" w:hAnsi="Arial" w:eastAsia="Arial" w:ascii="Arial"/>
          <w:color w:val="1D1D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5"/>
          <w:szCs w:val="15"/>
        </w:rPr>
        <w:t>p</w:t>
      </w:r>
      <w:r>
        <w:rPr>
          <w:rFonts w:cs="Arial" w:hAnsi="Arial" w:eastAsia="Arial" w:ascii="Arial"/>
          <w:color w:val="2B2B2C"/>
          <w:spacing w:val="0"/>
          <w:w w:val="67"/>
          <w:sz w:val="15"/>
          <w:szCs w:val="15"/>
        </w:rPr>
        <w:t>r</w:t>
      </w:r>
      <w:r>
        <w:rPr>
          <w:rFonts w:cs="Arial" w:hAnsi="Arial" w:eastAsia="Arial" w:ascii="Arial"/>
          <w:color w:val="2B2B2C"/>
          <w:spacing w:val="0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2B2B2C"/>
          <w:spacing w:val="-1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615E62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615E6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615E62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B2B2C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4C4C4D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282</w:t>
      </w:r>
      <w:r>
        <w:rPr>
          <w:rFonts w:cs="Arial" w:hAnsi="Arial" w:eastAsia="Arial" w:ascii="Arial"/>
          <w:color w:val="2F4D83"/>
          <w:spacing w:val="0"/>
          <w:w w:val="102"/>
          <w:sz w:val="14"/>
          <w:szCs w:val="14"/>
        </w:rPr>
        <w:t>E5$</w:t>
      </w:r>
      <w:r>
        <w:rPr>
          <w:rFonts w:cs="Arial" w:hAnsi="Arial" w:eastAsia="Arial" w:ascii="Arial"/>
          <w:color w:val="2F4268"/>
          <w:spacing w:val="0"/>
          <w:w w:val="94"/>
          <w:sz w:val="14"/>
          <w:szCs w:val="14"/>
        </w:rPr>
        <w:t>9'TB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5F94DE"/>
          <w:spacing w:val="0"/>
          <w:w w:val="117"/>
          <w:sz w:val="17"/>
          <w:szCs w:val="17"/>
        </w:rPr>
        <w:t>D</w:t>
      </w:r>
      <w:r>
        <w:rPr>
          <w:rFonts w:cs="Arial" w:hAnsi="Arial" w:eastAsia="Arial" w:ascii="Arial"/>
          <w:color w:val="74A4DF"/>
          <w:spacing w:val="0"/>
          <w:w w:val="117"/>
          <w:sz w:val="17"/>
          <w:szCs w:val="17"/>
        </w:rPr>
        <w:t>O</w:t>
      </w:r>
      <w:r>
        <w:rPr>
          <w:rFonts w:cs="Arial" w:hAnsi="Arial" w:eastAsia="Arial" w:ascii="Arial"/>
          <w:color w:val="74A4DF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86AFDB"/>
          <w:spacing w:val="0"/>
          <w:w w:val="117"/>
          <w:sz w:val="17"/>
          <w:szCs w:val="17"/>
        </w:rPr>
        <w:t>U</w:t>
      </w:r>
      <w:r>
        <w:rPr>
          <w:rFonts w:cs="Arial" w:hAnsi="Arial" w:eastAsia="Arial" w:ascii="Arial"/>
          <w:color w:val="86AFDB"/>
          <w:spacing w:val="0"/>
          <w:w w:val="117"/>
          <w:sz w:val="17"/>
          <w:szCs w:val="17"/>
        </w:rPr>
        <w:t>M</w:t>
      </w:r>
      <w:r>
        <w:rPr>
          <w:rFonts w:cs="Arial" w:hAnsi="Arial" w:eastAsia="Arial" w:ascii="Arial"/>
          <w:color w:val="86AFDB"/>
          <w:spacing w:val="0"/>
          <w:w w:val="117"/>
          <w:sz w:val="17"/>
          <w:szCs w:val="17"/>
        </w:rPr>
        <w:t>E</w:t>
      </w:r>
      <w:r>
        <w:rPr>
          <w:rFonts w:cs="Arial" w:hAnsi="Arial" w:eastAsia="Arial" w:ascii="Arial"/>
          <w:color w:val="74A4DF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74A4DF"/>
          <w:spacing w:val="0"/>
          <w:w w:val="117"/>
          <w:sz w:val="17"/>
          <w:szCs w:val="17"/>
        </w:rPr>
        <w:t>T</w:t>
      </w:r>
      <w:r>
        <w:rPr>
          <w:rFonts w:cs="Arial" w:hAnsi="Arial" w:eastAsia="Arial" w:ascii="Arial"/>
          <w:color w:val="5F94DE"/>
          <w:spacing w:val="0"/>
          <w:w w:val="117"/>
          <w:sz w:val="17"/>
          <w:szCs w:val="17"/>
        </w:rPr>
        <w:t>O</w:t>
      </w:r>
      <w:r>
        <w:rPr>
          <w:rFonts w:cs="Arial" w:hAnsi="Arial" w:eastAsia="Arial" w:ascii="Arial"/>
          <w:color w:val="5F94DE"/>
          <w:spacing w:val="0"/>
          <w:w w:val="117"/>
          <w:sz w:val="17"/>
          <w:szCs w:val="17"/>
        </w:rPr>
        <w:t>    </w:t>
      </w:r>
      <w:r>
        <w:rPr>
          <w:rFonts w:cs="Arial" w:hAnsi="Arial" w:eastAsia="Arial" w:ascii="Arial"/>
          <w:color w:val="5F94DE"/>
          <w:spacing w:val="10"/>
          <w:w w:val="117"/>
          <w:sz w:val="17"/>
          <w:szCs w:val="17"/>
        </w:rPr>
        <w:t> </w:t>
      </w:r>
      <w:r>
        <w:rPr>
          <w:rFonts w:cs="Arial" w:hAnsi="Arial" w:eastAsia="Arial" w:ascii="Arial"/>
          <w:color w:val="2B2B2C"/>
          <w:spacing w:val="0"/>
          <w:w w:val="106"/>
          <w:sz w:val="14"/>
          <w:szCs w:val="14"/>
        </w:rPr>
        <w:t>3</w:t>
      </w:r>
      <w:r>
        <w:rPr>
          <w:rFonts w:cs="Arial" w:hAnsi="Arial" w:eastAsia="Arial" w:ascii="Arial"/>
          <w:color w:val="2B2B2C"/>
          <w:spacing w:val="0"/>
          <w:w w:val="106"/>
          <w:sz w:val="14"/>
          <w:szCs w:val="14"/>
        </w:rPr>
        <w:t>2</w:t>
      </w:r>
      <w:r>
        <w:rPr>
          <w:rFonts w:cs="Arial" w:hAnsi="Arial" w:eastAsia="Arial" w:ascii="Arial"/>
          <w:color w:val="1D1D1D"/>
          <w:spacing w:val="0"/>
          <w:w w:val="106"/>
          <w:sz w:val="14"/>
          <w:szCs w:val="14"/>
        </w:rPr>
        <w:t>4</w:t>
      </w:r>
      <w:r>
        <w:rPr>
          <w:rFonts w:cs="Arial" w:hAnsi="Arial" w:eastAsia="Arial" w:ascii="Arial"/>
          <w:color w:val="2B2B2C"/>
          <w:spacing w:val="0"/>
          <w:w w:val="106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5"/>
        <w:ind w:right="-46"/>
      </w:pPr>
      <w:r>
        <w:pict>
          <v:shape type="#_x0000_t202" style="position:absolute;margin-left:265.613pt;margin-top:10.9418pt;width:492.185pt;height:16.1532pt;mso-position-horizontal-relative:page;mso-position-vertical-relative:paragraph;z-index:-2524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84" w:hRule="exact"/>
                    </w:trPr>
                    <w:tc>
                      <w:tcPr>
                        <w:tcW w:w="111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4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43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45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EB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1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1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before="17"/>
                          <w:ind w:left="283"/>
                        </w:pPr>
                        <w:r>
                          <w:rPr>
                            <w:rFonts w:cs="Arial" w:hAnsi="Arial" w:eastAsia="Arial" w:ascii="Arial"/>
                            <w:color w:val="457BDA"/>
                            <w:spacing w:val="0"/>
                            <w:w w:val="116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7BDA"/>
                            <w:spacing w:val="0"/>
                            <w:w w:val="116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7BDA"/>
                            <w:spacing w:val="-10"/>
                            <w:w w:val="116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7BDA"/>
                            <w:spacing w:val="0"/>
                            <w:w w:val="100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00"/>
                            <w:sz w:val="17"/>
                            <w:szCs w:val="17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28"/>
                            <w:w w:val="100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00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00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00"/>
                            <w:sz w:val="17"/>
                            <w:szCs w:val="17"/>
                          </w:rPr>
                          <w:t>   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1"/>
                            <w:w w:val="100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15"/>
                            <w:sz w:val="17"/>
                            <w:szCs w:val="17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15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-11"/>
                            <w:w w:val="115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15"/>
                            <w:sz w:val="17"/>
                            <w:szCs w:val="17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15"/>
                            <w:sz w:val="17"/>
                            <w:szCs w:val="17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-11"/>
                            <w:w w:val="115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97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F94DE"/>
                            <w:spacing w:val="0"/>
                            <w:w w:val="135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61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45"/>
                          <w:ind w:left="139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87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5"/>
                          <w:ind w:left="139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80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5"/>
                          <w:ind w:left="51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69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B2B2C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D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C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M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1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2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B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AJ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O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12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92"/>
          <w:sz w:val="14"/>
          <w:szCs w:val="14"/>
        </w:rPr>
        <w:t>E</w:t>
      </w:r>
      <w:r>
        <w:rPr>
          <w:rFonts w:cs="Segoe UI" w:hAnsi="Segoe UI" w:eastAsia="Segoe UI" w:ascii="Segoe UI"/>
          <w:color w:val="2F4268"/>
          <w:spacing w:val="0"/>
          <w:w w:val="373"/>
          <w:sz w:val="14"/>
          <w:szCs w:val="14"/>
        </w:rPr>
        <w:t>�</w:t>
      </w:r>
      <w:r>
        <w:rPr>
          <w:rFonts w:cs="Arial" w:hAnsi="Arial" w:eastAsia="Arial" w:ascii="Arial"/>
          <w:color w:val="4C73A3"/>
          <w:spacing w:val="0"/>
          <w:w w:val="141"/>
          <w:sz w:val="14"/>
          <w:szCs w:val="14"/>
        </w:rPr>
        <w:t>i0</w:t>
      </w:r>
      <w:r>
        <w:rPr>
          <w:rFonts w:cs="Arial" w:hAnsi="Arial" w:eastAsia="Arial" w:ascii="Arial"/>
          <w:color w:val="5F94DE"/>
          <w:spacing w:val="0"/>
          <w:w w:val="149"/>
          <w:sz w:val="14"/>
          <w:szCs w:val="14"/>
        </w:rPr>
        <w:t>A</w:t>
      </w:r>
      <w:r>
        <w:rPr>
          <w:rFonts w:cs="Arial" w:hAnsi="Arial" w:eastAsia="Arial" w:ascii="Arial"/>
          <w:color w:val="5F94DE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5F94DE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74A4DF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74A4DF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74A4DF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74A4DF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4A4DF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4A4DF"/>
          <w:spacing w:val="33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5F94DE"/>
          <w:spacing w:val="0"/>
          <w:w w:val="100"/>
          <w:sz w:val="17"/>
          <w:szCs w:val="17"/>
        </w:rPr>
        <w:t>D</w:t>
      </w:r>
      <w:r>
        <w:rPr>
          <w:rFonts w:cs="Times New Roman" w:hAnsi="Times New Roman" w:eastAsia="Times New Roman" w:ascii="Times New Roman"/>
          <w:color w:val="5F94DE"/>
          <w:spacing w:val="0"/>
          <w:w w:val="100"/>
          <w:sz w:val="17"/>
          <w:szCs w:val="17"/>
        </w:rPr>
        <w:t>E</w:t>
      </w:r>
      <w:r>
        <w:rPr>
          <w:rFonts w:cs="Times New Roman" w:hAnsi="Times New Roman" w:eastAsia="Times New Roman" w:ascii="Times New Roman"/>
          <w:color w:val="5F94DE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5F94DE"/>
          <w:spacing w:val="9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5F94DE"/>
          <w:spacing w:val="0"/>
          <w:w w:val="100"/>
          <w:sz w:val="17"/>
          <w:szCs w:val="17"/>
        </w:rPr>
        <w:t>L</w:t>
      </w:r>
      <w:r>
        <w:rPr>
          <w:rFonts w:cs="Times New Roman" w:hAnsi="Times New Roman" w:eastAsia="Times New Roman" w:ascii="Times New Roman"/>
          <w:color w:val="5F94DE"/>
          <w:spacing w:val="0"/>
          <w:w w:val="100"/>
          <w:sz w:val="17"/>
          <w:szCs w:val="17"/>
        </w:rPr>
        <w:t>A</w:t>
      </w:r>
      <w:r>
        <w:rPr>
          <w:rFonts w:cs="Times New Roman" w:hAnsi="Times New Roman" w:eastAsia="Times New Roman" w:ascii="Times New Roman"/>
          <w:color w:val="5F94DE"/>
          <w:spacing w:val="0"/>
          <w:w w:val="100"/>
          <w:sz w:val="17"/>
          <w:szCs w:val="17"/>
        </w:rPr>
        <w:t>     </w:t>
      </w:r>
      <w:r>
        <w:rPr>
          <w:rFonts w:cs="Times New Roman" w:hAnsi="Times New Roman" w:eastAsia="Times New Roman" w:ascii="Times New Roman"/>
          <w:color w:val="5F94DE"/>
          <w:spacing w:val="21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2B2B2C"/>
          <w:spacing w:val="0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39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"/>
      </w:pPr>
      <w:r>
        <w:br w:type="column"/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4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B2B2C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1D1D1D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sectPr>
          <w:type w:val="continuous"/>
          <w:pgSz w:w="15860" w:h="12260" w:orient="landscape"/>
          <w:pgMar w:top="460" w:bottom="280" w:left="540" w:right="500"/>
          <w:cols w:num="3" w:equalWidth="off">
            <w:col w:w="1899" w:space="2913"/>
            <w:col w:w="7412" w:space="264"/>
            <w:col w:w="2332"/>
          </w:cols>
        </w:sectPr>
      </w:pPr>
      <w:r>
        <w:rPr>
          <w:rFonts w:cs="Arial" w:hAnsi="Arial" w:eastAsia="Arial" w:ascii="Arial"/>
          <w:color w:val="2B2B2C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2B2B2C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B2B2C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B2B2C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4"/>
          <w:szCs w:val="14"/>
        </w:rPr>
        <w:jc w:val="left"/>
        <w:spacing w:before="3" w:lineRule="exact" w:line="140"/>
        <w:sectPr>
          <w:pgMar w:header="519" w:footer="0" w:top="1500" w:bottom="280" w:left="560" w:right="500"/>
          <w:headerReference w:type="default" r:id="rId6"/>
          <w:pgSz w:w="15880" w:h="12240" w:orient="landscape"/>
        </w:sectPr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/>
        <w:ind w:left="179" w:right="-44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qu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79" w:right="-39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ob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í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74" w:right="-36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ll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í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atLeast" w:line="220"/>
        <w:ind w:right="-24" w:firstLine="5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GE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6811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811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73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 w:lineRule="auto" w:line="329"/>
        <w:ind w:right="-24"/>
      </w:pPr>
      <w:r>
        <w:br w:type="column"/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9"/>
          <w:sz w:val="14"/>
          <w:szCs w:val="14"/>
        </w:rPr>
        <w:t>Q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11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UC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1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3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7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LL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/>
        <w:ind w:left="5" w:right="-41"/>
      </w:pPr>
      <w:r>
        <w:br w:type="column"/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74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9"/>
        <w:ind w:left="91" w:right="-4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ind w:right="-4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5"/>
      </w:pPr>
      <w:r>
        <w:br w:type="column"/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27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sectPr>
          <w:type w:val="continuous"/>
          <w:pgSz w:w="15880" w:h="12240" w:orient="landscape"/>
          <w:pgMar w:top="460" w:bottom="280" w:left="560" w:right="500"/>
          <w:cols w:num="5" w:equalWidth="off">
            <w:col w:w="1860" w:space="1492"/>
            <w:col w:w="1114" w:space="369"/>
            <w:col w:w="5430" w:space="1656"/>
            <w:col w:w="337" w:space="264"/>
            <w:col w:w="2298"/>
          </w:cols>
        </w:sectPr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/>
        <w:ind w:left="174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ne</w:t>
      </w:r>
      <w:r>
        <w:rPr>
          <w:rFonts w:cs="Arial" w:hAnsi="Arial" w:eastAsia="Arial" w:ascii="Arial"/>
          <w:color w:val="212021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í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 w:lineRule="exact" w:line="220"/>
        <w:ind w:left="174" w:right="-24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R</w:t>
      </w:r>
      <w:r>
        <w:rPr>
          <w:rFonts w:cs="Arial" w:hAnsi="Arial" w:eastAsia="Arial" w:ascii="Arial"/>
          <w:color w:val="424144"/>
          <w:spacing w:val="0"/>
          <w:w w:val="95"/>
          <w:sz w:val="14"/>
          <w:szCs w:val="14"/>
        </w:rPr>
        <w:t>,</w:t>
      </w:r>
      <w:r>
        <w:rPr>
          <w:rFonts w:cs="Arial" w:hAnsi="Arial" w:eastAsia="Arial" w:ascii="Arial"/>
          <w:color w:val="424144"/>
          <w:spacing w:val="20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424144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42414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424144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v</w:t>
      </w:r>
      <w:r>
        <w:rPr>
          <w:rFonts w:cs="Arial" w:hAnsi="Arial" w:eastAsia="Arial" w:ascii="Arial"/>
          <w:color w:val="070608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070608"/>
          <w:spacing w:val="0"/>
          <w:w w:val="7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right="-27"/>
      </w:pPr>
      <w:r>
        <w:br w:type="column"/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811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28"/>
          <w:szCs w:val="28"/>
        </w:rPr>
        <w:jc w:val="left"/>
        <w:spacing w:before="15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" w:right="-41"/>
      </w:pP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2"/>
      </w:pPr>
      <w:r>
        <w:br w:type="column"/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DU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3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55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" w:lineRule="atLeast" w:line="220"/>
        <w:ind w:right="-24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ESE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424144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31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535354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53535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LA</w:t>
      </w:r>
      <w:r>
        <w:rPr>
          <w:rFonts w:cs="Arial" w:hAnsi="Arial" w:eastAsia="Arial" w:ascii="Arial"/>
          <w:color w:val="21202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1"/>
          <w:sz w:val="14"/>
          <w:szCs w:val="14"/>
        </w:rPr>
        <w:t>D</w:t>
      </w:r>
      <w:r>
        <w:rPr>
          <w:rFonts w:cs="Arial" w:hAnsi="Arial" w:eastAsia="Arial" w:ascii="Arial"/>
          <w:color w:val="535354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535354"/>
          <w:spacing w:val="32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31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        </w:t>
      </w:r>
      <w:r>
        <w:rPr>
          <w:rFonts w:cs="Arial" w:hAnsi="Arial" w:eastAsia="Arial" w:ascii="Arial"/>
          <w:color w:val="212021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7"/>
        <w:ind w:left="312" w:right="-41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50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307" w:right="-36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36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411</w:t>
      </w:r>
      <w:r>
        <w:rPr>
          <w:rFonts w:cs="Arial" w:hAnsi="Arial" w:eastAsia="Arial" w:ascii="Arial"/>
          <w:color w:val="424144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2"/>
        <w:ind w:left="5" w:right="-41"/>
      </w:pPr>
      <w:r>
        <w:br w:type="column"/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 w:right="-36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ind w:right="-36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7"/>
        <w:ind w:left="320" w:right="170"/>
      </w:pPr>
      <w:r>
        <w:br w:type="column"/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52" w:right="175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175"/>
        <w:sectPr>
          <w:type w:val="continuous"/>
          <w:pgSz w:w="15880" w:h="12240" w:orient="landscape"/>
          <w:pgMar w:top="460" w:bottom="280" w:left="560" w:right="500"/>
          <w:cols w:num="6" w:equalWidth="off">
            <w:col w:w="1922" w:space="1430"/>
            <w:col w:w="1129" w:space="350"/>
            <w:col w:w="5065" w:space="1718"/>
            <w:col w:w="644" w:space="259"/>
            <w:col w:w="826" w:space="676"/>
            <w:col w:w="801"/>
          </w:cols>
        </w:sectPr>
      </w:pP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8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8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83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/>
        <w:ind w:left="170" w:right="-41"/>
      </w:pPr>
      <w:r>
        <w:rPr>
          <w:rFonts w:cs="Arial" w:hAnsi="Arial" w:eastAsia="Arial" w:ascii="Arial"/>
          <w:color w:val="212021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9"/>
        <w:ind w:left="170" w:right="-41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/>
        <w:ind w:right="-41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9061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 w:lineRule="exact" w:line="220"/>
        <w:ind w:right="-24"/>
      </w:pPr>
      <w:r>
        <w:br w:type="column"/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ET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220"/>
        <w:ind w:right="-24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113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5" w:right="-41"/>
      </w:pPr>
      <w:r>
        <w:br w:type="column"/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535354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52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2"/>
        <w:ind w:right="-41"/>
      </w:pPr>
      <w:r>
        <w:br w:type="column"/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ind w:right="-41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86"/>
      </w:pPr>
      <w:r>
        <w:br w:type="column"/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28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sectPr>
          <w:type w:val="continuous"/>
          <w:pgSz w:w="15880" w:h="12240" w:orient="landscape"/>
          <w:pgMar w:top="460" w:bottom="280" w:left="560" w:right="500"/>
          <w:cols w:num="7" w:equalWidth="off">
            <w:col w:w="1606" w:space="1752"/>
            <w:col w:w="1124" w:space="345"/>
            <w:col w:w="2958" w:space="398"/>
            <w:col w:w="1033" w:space="2481"/>
            <w:col w:w="553" w:space="268"/>
            <w:col w:w="821" w:space="681"/>
            <w:col w:w="800"/>
          </w:cols>
        </w:sectPr>
      </w:pP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8"/>
        <w:ind w:left="170" w:right="-41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ip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70" w:right="-41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li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/>
        <w:ind w:right="-41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right="-36"/>
      </w:pP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5"/>
          <w:w w:val="75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8209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/>
        <w:ind w:right="-42"/>
      </w:pPr>
      <w:r>
        <w:br w:type="column"/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9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37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18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CT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8"/>
        <w:ind w:right="-41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302" w:right="-4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/>
        <w:ind w:right="-41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  <w:ind w:right="-4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48"/>
        <w:ind w:left="-31" w:right="180"/>
      </w:pPr>
      <w:r>
        <w:br w:type="column"/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6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4315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47" w:right="439"/>
        <w:sectPr>
          <w:type w:val="continuous"/>
          <w:pgSz w:w="15880" w:h="12240" w:orient="landscape"/>
          <w:pgMar w:top="460" w:bottom="280" w:left="560" w:right="500"/>
          <w:cols w:num="6" w:equalWidth="off">
            <w:col w:w="1606" w:space="1752"/>
            <w:col w:w="1124" w:space="345"/>
            <w:col w:w="4388" w:space="2400"/>
            <w:col w:w="634" w:space="273"/>
            <w:col w:w="812" w:space="681"/>
            <w:col w:w="805"/>
          </w:cols>
        </w:sectPr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48" w:lineRule="auto" w:line="332"/>
        <w:ind w:left="165" w:right="974"/>
      </w:pPr>
      <w:r>
        <w:rPr>
          <w:rFonts w:cs="Arial" w:hAnsi="Arial" w:eastAsia="Arial" w:ascii="Arial"/>
          <w:color w:val="212021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9" w:lineRule="auto" w:line="334"/>
        <w:ind w:left="155" w:right="-24" w:firstLine="5"/>
      </w:pPr>
      <w:r>
        <w:rPr>
          <w:rFonts w:cs="Arial" w:hAnsi="Arial" w:eastAsia="Arial" w:ascii="Arial"/>
          <w:color w:val="212021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5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0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du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ct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0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odu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od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od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5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 w:lineRule="auto" w:line="334"/>
        <w:ind w:left="146" w:right="634" w:firstLine="5"/>
      </w:pPr>
      <w:r>
        <w:rPr>
          <w:rFonts w:cs="Arial" w:hAnsi="Arial" w:eastAsia="Arial" w:ascii="Arial"/>
          <w:color w:val="212021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28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2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424144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424144"/>
          <w:spacing w:val="0"/>
          <w:w w:val="8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j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j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5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27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 w:lineRule="auto" w:line="334"/>
        <w:ind w:left="146" w:right="197"/>
      </w:pPr>
      <w:r>
        <w:rPr>
          <w:rFonts w:cs="Arial" w:hAnsi="Arial" w:eastAsia="Arial" w:ascii="Arial"/>
          <w:color w:val="212021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po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70608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pe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w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3" w:lineRule="auto" w:line="336"/>
        <w:ind w:left="150" w:right="-24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5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5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2"/>
        <w:ind w:left="150" w:right="-2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53"/>
        <w:ind w:left="24" w:right="46"/>
      </w:pPr>
      <w:r>
        <w:br w:type="column"/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9061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/>
        <w:ind w:left="19" w:right="46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/>
        <w:ind w:left="19" w:right="51"/>
      </w:pP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8209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0"/>
        <w:ind w:left="19" w:right="104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17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/>
        <w:ind w:left="19" w:right="104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17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9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/>
        <w:ind w:left="14" w:right="104"/>
      </w:pPr>
      <w:r>
        <w:rPr>
          <w:rFonts w:cs="Arial" w:hAnsi="Arial" w:eastAsia="Arial" w:ascii="Arial"/>
          <w:color w:val="212021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317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0"/>
        <w:ind w:left="14" w:right="108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9"/>
        <w:ind w:left="14" w:right="108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0"/>
        <w:ind w:left="14" w:right="108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/>
        <w:ind w:left="14" w:right="108"/>
      </w:pPr>
      <w:r>
        <w:rPr>
          <w:rFonts w:cs="Arial" w:hAnsi="Arial" w:eastAsia="Arial" w:ascii="Arial"/>
          <w:color w:val="212021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17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119"/>
          <w:sz w:val="14"/>
          <w:szCs w:val="14"/>
        </w:rPr>
        <w:t>W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ind w:left="5" w:right="118"/>
      </w:pPr>
      <w:r>
        <w:rPr>
          <w:rFonts w:cs="Arial" w:hAnsi="Arial" w:eastAsia="Arial" w:ascii="Arial"/>
          <w:color w:val="212021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212021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4"/>
        <w:ind w:left="10" w:right="-21"/>
      </w:pPr>
      <w:r>
        <w:rPr>
          <w:rFonts w:cs="Arial" w:hAnsi="Arial" w:eastAsia="Arial" w:ascii="Arial"/>
          <w:color w:val="212021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327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0"/>
        <w:ind w:left="10" w:right="-21"/>
      </w:pPr>
      <w:r>
        <w:rPr>
          <w:rFonts w:cs="Arial" w:hAnsi="Arial" w:eastAsia="Arial" w:ascii="Arial"/>
          <w:color w:val="212021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auto" w:line="332"/>
        <w:ind w:right="105"/>
      </w:pPr>
      <w:r>
        <w:rPr>
          <w:rFonts w:cs="Arial" w:hAnsi="Arial" w:eastAsia="Arial" w:ascii="Arial"/>
          <w:color w:val="212021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PB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040819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PB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040819</w:t>
      </w:r>
      <w:r>
        <w:rPr>
          <w:rFonts w:cs="Arial" w:hAnsi="Arial" w:eastAsia="Arial" w:ascii="Arial"/>
          <w:color w:val="212021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auto" w:line="336"/>
        <w:ind w:left="10" w:right="192"/>
      </w:pP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00829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0082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00829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" w:lineRule="exact" w:line="140"/>
        <w:ind w:left="10" w:right="195"/>
      </w:pP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0082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 w:lineRule="auto" w:line="322"/>
        <w:ind w:left="5" w:right="923" w:firstLine="10"/>
      </w:pPr>
      <w:r>
        <w:br w:type="column"/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399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5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9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66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: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12021"/>
          <w:spacing w:val="34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4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32"/>
          <w:w w:val="8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28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3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0"/>
          <w:w w:val="40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40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13"/>
          <w:w w:val="4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22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ZO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021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6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ZO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13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IC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ZO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3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" w:lineRule="auto" w:line="336"/>
        <w:ind w:left="5" w:right="105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54"/>
          <w:sz w:val="14"/>
          <w:szCs w:val="14"/>
        </w:rPr>
        <w:t>J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319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CC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ond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25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28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535354"/>
          <w:spacing w:val="0"/>
          <w:w w:val="133"/>
          <w:sz w:val="14"/>
          <w:szCs w:val="14"/>
        </w:rPr>
        <w:t>-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54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5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/>
        <w:ind w:left="5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CU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SE</w:t>
      </w:r>
      <w:r>
        <w:rPr>
          <w:rFonts w:cs="Arial" w:hAnsi="Arial" w:eastAsia="Arial" w:ascii="Arial"/>
          <w:color w:val="212021"/>
          <w:spacing w:val="14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AV</w:t>
      </w:r>
      <w:r>
        <w:rPr>
          <w:rFonts w:cs="Arial" w:hAnsi="Arial" w:eastAsia="Arial" w:ascii="Arial"/>
          <w:color w:val="535354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UC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CU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22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424144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 w:lineRule="auto" w:line="321"/>
        <w:ind w:right="966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54"/>
          <w:sz w:val="14"/>
          <w:szCs w:val="14"/>
        </w:rPr>
        <w:t>J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27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27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02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021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85"/>
          <w:sz w:val="14"/>
          <w:szCs w:val="14"/>
        </w:rPr>
        <w:t>[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PE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  </w:t>
      </w:r>
      <w:r>
        <w:rPr>
          <w:rFonts w:cs="Arial" w:hAnsi="Arial" w:eastAsia="Arial" w:ascii="Arial"/>
          <w:color w:val="212021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UI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BA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ES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 w:lineRule="auto" w:line="336"/>
        <w:ind w:right="-24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5"/>
          <w:sz w:val="14"/>
          <w:szCs w:val="14"/>
        </w:rPr>
        <w:t>BA</w:t>
      </w:r>
      <w:r>
        <w:rPr>
          <w:rFonts w:cs="Arial" w:hAnsi="Arial" w:eastAsia="Arial" w:ascii="Arial"/>
          <w:color w:val="212021"/>
          <w:spacing w:val="11"/>
          <w:w w:val="105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3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OP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2" w:lineRule="auto" w:line="336"/>
        <w:ind w:right="931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ES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OP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9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8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5"/>
          <w:w w:val="11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5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10"/>
          <w:w w:val="74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5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LL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44"/>
          <w:sz w:val="14"/>
          <w:szCs w:val="14"/>
        </w:rPr>
        <w:t>(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 w:lineRule="exact" w:line="140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424144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26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14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4"/>
          <w:w w:val="4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58"/>
        <w:ind w:left="70" w:right="-31"/>
      </w:pPr>
      <w:r>
        <w:br w:type="column"/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99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81" w:right="-3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16" w:right="-26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535354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200" w:right="-26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-21"/>
      </w:pP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09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8</w:t>
      </w:r>
      <w:r>
        <w:rPr>
          <w:rFonts w:cs="Arial" w:hAnsi="Arial" w:eastAsia="Arial" w:ascii="Arial"/>
          <w:color w:val="424144"/>
          <w:spacing w:val="0"/>
          <w:w w:val="109"/>
          <w:sz w:val="14"/>
          <w:szCs w:val="14"/>
        </w:rPr>
        <w:t>.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-21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0998</w:t>
      </w:r>
      <w:r>
        <w:rPr>
          <w:rFonts w:cs="Arial" w:hAnsi="Arial" w:eastAsia="Arial" w:ascii="Arial"/>
          <w:color w:val="686669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363" w:right="-2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72" w:right="-26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272" w:right="-16"/>
      </w:pP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90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56" w:right="-2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59</w:t>
      </w:r>
      <w:r>
        <w:rPr>
          <w:rFonts w:cs="Arial" w:hAnsi="Arial" w:eastAsia="Arial" w:ascii="Arial"/>
          <w:color w:val="535354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61" w:right="-2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112.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42" w:right="-1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72" w:right="-16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960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267" w:right="-16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37" w:right="-16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686669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51" w:right="-1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535354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46" w:right="-1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62" w:right="-16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67" w:right="-16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10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67" w:right="-1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960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67" w:right="-1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960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262" w:right="-11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640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272" w:right="-1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 w:lineRule="exact" w:line="140"/>
        <w:ind w:left="181" w:right="-1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2"/>
        <w:ind w:left="24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9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12021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643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9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4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26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9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33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335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933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337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0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319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</w:t>
      </w:r>
      <w:r>
        <w:rPr>
          <w:rFonts w:cs="Arial" w:hAnsi="Arial" w:eastAsia="Arial" w:ascii="Arial"/>
          <w:color w:val="212021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12021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7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5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8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8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12021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7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5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0685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0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5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265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43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1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212021"/>
          <w:spacing w:val="0"/>
          <w:w w:val="160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9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 w:lineRule="exact" w:line="140"/>
        <w:ind w:left="5"/>
        <w:sectPr>
          <w:type w:val="continuous"/>
          <w:pgSz w:w="15880" w:h="12240" w:orient="landscape"/>
          <w:pgMar w:top="460" w:bottom="280" w:left="560" w:right="500"/>
          <w:cols w:num="5" w:equalWidth="off">
            <w:col w:w="2599" w:space="734"/>
            <w:col w:w="1210" w:space="264"/>
            <w:col w:w="5353" w:space="1435"/>
            <w:col w:w="649" w:space="249"/>
            <w:col w:w="2327"/>
          </w:cols>
        </w:sectPr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66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 w:lineRule="exact" w:line="220"/>
        <w:ind w:left="150" w:right="-24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7"/>
        <w:ind w:right="-44"/>
      </w:pPr>
      <w:r>
        <w:br w:type="column"/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l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8" w:lineRule="atLeast" w:line="220"/>
        <w:ind w:right="-24"/>
      </w:pPr>
      <w:r>
        <w:br w:type="column"/>
      </w: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20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IV</w:t>
      </w:r>
      <w:r>
        <w:rPr>
          <w:rFonts w:cs="Arial" w:hAnsi="Arial" w:eastAsia="Arial" w:ascii="Arial"/>
          <w:color w:val="212021"/>
          <w:spacing w:val="11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CC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24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LA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center"/>
        <w:spacing w:before="75"/>
        <w:ind w:left="209" w:right="200"/>
      </w:pPr>
      <w:r>
        <w:br w:type="column"/>
      </w:r>
      <w:r>
        <w:rPr>
          <w:rFonts w:cs="Times New Roman" w:hAnsi="Times New Roman" w:eastAsia="Times New Roman" w:ascii="Times New Roman"/>
          <w:b/>
          <w:color w:val="6E9CD6"/>
          <w:w w:val="118"/>
          <w:sz w:val="8"/>
          <w:szCs w:val="8"/>
        </w:rPr>
        <w:t>\)</w:t>
      </w:r>
      <w:r>
        <w:rPr>
          <w:rFonts w:cs="Times New Roman" w:hAnsi="Times New Roman" w:eastAsia="Times New Roman" w:ascii="Times New Roman"/>
          <w:b/>
          <w:color w:val="5B8ED9"/>
          <w:w w:val="133"/>
          <w:sz w:val="8"/>
          <w:szCs w:val="8"/>
        </w:rPr>
        <w:t>,t</w:t>
      </w:r>
      <w:r>
        <w:rPr>
          <w:rFonts w:cs="Times New Roman" w:hAnsi="Times New Roman" w:eastAsia="Times New Roman" w:ascii="Times New Roman"/>
          <w:b/>
          <w:color w:val="6E9CD6"/>
          <w:w w:val="151"/>
          <w:sz w:val="8"/>
          <w:szCs w:val="8"/>
        </w:rPr>
        <w:t>\</w:t>
      </w:r>
      <w:r>
        <w:rPr>
          <w:rFonts w:cs="Times New Roman" w:hAnsi="Times New Roman" w:eastAsia="Times New Roman" w:ascii="Times New Roman"/>
          <w:b/>
          <w:color w:val="83ACD9"/>
          <w:w w:val="100"/>
          <w:sz w:val="8"/>
          <w:szCs w:val="8"/>
        </w:rPr>
        <w:t>OO</w:t>
      </w:r>
      <w:r>
        <w:rPr>
          <w:rFonts w:cs="Times New Roman" w:hAnsi="Times New Roman" w:eastAsia="Times New Roman" w:ascii="Times New Roman"/>
          <w:b/>
          <w:color w:val="83ACD9"/>
          <w:w w:val="107"/>
          <w:sz w:val="8"/>
          <w:szCs w:val="8"/>
        </w:rPr>
        <w:t>S</w:t>
      </w:r>
      <w:r>
        <w:rPr>
          <w:rFonts w:cs="Times New Roman" w:hAnsi="Times New Roman" w:eastAsia="Times New Roman" w:ascii="Times New Roman"/>
          <w:b/>
          <w:color w:val="83ACD9"/>
          <w:w w:val="113"/>
          <w:sz w:val="8"/>
          <w:szCs w:val="8"/>
        </w:rPr>
        <w:t>Af</w:t>
      </w:r>
      <w:r>
        <w:rPr>
          <w:rFonts w:cs="Times New Roman" w:hAnsi="Times New Roman" w:eastAsia="Times New Roman" w:ascii="Times New Roman"/>
          <w:b/>
          <w:color w:val="83ACD9"/>
          <w:w w:val="64"/>
          <w:sz w:val="8"/>
          <w:szCs w:val="8"/>
        </w:rPr>
        <w:t>.t,</w:t>
      </w:r>
      <w:r>
        <w:rPr>
          <w:rFonts w:cs="Times New Roman" w:hAnsi="Times New Roman" w:eastAsia="Times New Roman" w:ascii="Times New Roman"/>
          <w:color w:val="00000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center"/>
        <w:spacing w:lineRule="exact" w:line="140"/>
        <w:ind w:left="41" w:right="65"/>
      </w:pPr>
      <w:r>
        <w:rPr>
          <w:rFonts w:cs="Arial" w:hAnsi="Arial" w:eastAsia="Arial" w:ascii="Arial"/>
          <w:color w:val="6E9CD6"/>
          <w:spacing w:val="0"/>
          <w:w w:val="100"/>
          <w:sz w:val="14"/>
          <w:szCs w:val="14"/>
        </w:rPr>
        <w:t>,/'.</w:t>
      </w:r>
      <w:r>
        <w:rPr>
          <w:rFonts w:cs="Arial" w:hAnsi="Arial" w:eastAsia="Arial" w:ascii="Arial"/>
          <w:color w:val="6E9CD6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9DC3DE"/>
          <w:spacing w:val="0"/>
          <w:w w:val="71"/>
          <w:sz w:val="14"/>
          <w:szCs w:val="14"/>
        </w:rPr>
        <w:t>r"!</w:t>
      </w:r>
      <w:r>
        <w:rPr>
          <w:rFonts w:cs="Segoe UI" w:hAnsi="Segoe UI" w:eastAsia="Segoe UI" w:ascii="Segoe UI"/>
          <w:color w:val="9DC3DE"/>
          <w:spacing w:val="0"/>
          <w:w w:val="44"/>
          <w:sz w:val="14"/>
          <w:szCs w:val="14"/>
        </w:rPr>
        <w:t>�</w:t>
      </w:r>
      <w:r>
        <w:rPr>
          <w:rFonts w:cs="Segoe UI" w:hAnsi="Segoe UI" w:eastAsia="Segoe UI" w:ascii="Segoe UI"/>
          <w:color w:val="9DC3DE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9DC3DE"/>
          <w:spacing w:val="0"/>
          <w:w w:val="61"/>
          <w:sz w:val="14"/>
          <w:szCs w:val="14"/>
        </w:rPr>
        <w:t>.</w:t>
      </w:r>
      <w:r>
        <w:rPr>
          <w:rFonts w:cs="Arial" w:hAnsi="Arial" w:eastAsia="Arial" w:ascii="Arial"/>
          <w:color w:val="9DC3DE"/>
          <w:spacing w:val="0"/>
          <w:w w:val="136"/>
          <w:sz w:val="14"/>
          <w:szCs w:val="14"/>
        </w:rPr>
        <w:t>:</w:t>
      </w:r>
      <w:r>
        <w:rPr>
          <w:rFonts w:cs="Arial" w:hAnsi="Arial" w:eastAsia="Arial" w:ascii="Arial"/>
          <w:color w:val="9DC3DE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9DC3DE"/>
          <w:spacing w:val="18"/>
          <w:w w:val="100"/>
          <w:sz w:val="14"/>
          <w:szCs w:val="14"/>
        </w:rPr>
        <w:t> </w:t>
      </w:r>
      <w:r>
        <w:rPr>
          <w:rFonts w:cs="Segoe UI" w:hAnsi="Segoe UI" w:eastAsia="Segoe UI" w:ascii="Segoe UI"/>
          <w:color w:val="83ACD9"/>
          <w:spacing w:val="0"/>
          <w:w w:val="56"/>
          <w:sz w:val="10"/>
          <w:szCs w:val="10"/>
        </w:rPr>
        <w:t>�</w:t>
      </w:r>
      <w:r>
        <w:rPr>
          <w:rFonts w:cs="Times New Roman" w:hAnsi="Times New Roman" w:eastAsia="Times New Roman" w:ascii="Times New Roman"/>
          <w:color w:val="83ACD9"/>
          <w:spacing w:val="0"/>
          <w:w w:val="155"/>
          <w:sz w:val="10"/>
          <w:szCs w:val="10"/>
        </w:rPr>
        <w:t>;</w:t>
      </w:r>
      <w:r>
        <w:rPr>
          <w:rFonts w:cs="Times New Roman" w:hAnsi="Times New Roman" w:eastAsia="Times New Roman" w:ascii="Times New Roman"/>
          <w:color w:val="9DC3DE"/>
          <w:spacing w:val="0"/>
          <w:w w:val="53"/>
          <w:sz w:val="10"/>
          <w:szCs w:val="10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center"/>
        <w:spacing w:lineRule="exact" w:line="80"/>
        <w:ind w:left="-8" w:right="8"/>
      </w:pPr>
      <w:r>
        <w:pict>
          <v:shape type="#_x0000_t202" style="position:absolute;margin-left:500.21pt;margin-top:1.9948pt;width:46.3247pt;height:10.469pt;mso-position-horizontal-relative:page;mso-position-vertical-relative:paragraph;z-index:-252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0"/>
                      <w:szCs w:val="20"/>
                    </w:rPr>
                    <w:jc w:val="left"/>
                    <w:spacing w:lineRule="exact" w:line="200"/>
                    <w:ind w:right="-51"/>
                  </w:pPr>
                  <w:r>
                    <w:rPr>
                      <w:rFonts w:cs="Times New Roman" w:hAnsi="Times New Roman" w:eastAsia="Times New Roman" w:ascii="Times New Roman"/>
                      <w:color w:val="6E9CD6"/>
                      <w:w w:val="28"/>
                      <w:sz w:val="20"/>
                      <w:szCs w:val="20"/>
                    </w:rPr>
                    <w:t>1:J</w:t>
                  </w:r>
                  <w:r>
                    <w:rPr>
                      <w:rFonts w:cs="Segoe UI" w:hAnsi="Segoe UI" w:eastAsia="Segoe UI" w:ascii="Segoe UI"/>
                      <w:color w:val="9DC3DE"/>
                      <w:w w:val="126"/>
                      <w:sz w:val="20"/>
                      <w:szCs w:val="20"/>
                    </w:rPr>
                    <w:t>�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74"/>
                      <w:sz w:val="20"/>
                      <w:szCs w:val="20"/>
                    </w:rPr>
                    <w:t>i..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115"/>
                      <w:sz w:val="20"/>
                      <w:szCs w:val="20"/>
                    </w:rPr>
                    <w:t>-</w:t>
                  </w:r>
                  <w:r>
                    <w:rPr>
                      <w:rFonts w:cs="Segoe UI" w:hAnsi="Segoe UI" w:eastAsia="Segoe UI" w:ascii="Segoe UI"/>
                      <w:color w:val="9DC3DE"/>
                      <w:w w:val="54"/>
                      <w:sz w:val="20"/>
                      <w:szCs w:val="20"/>
                    </w:rPr>
                    <w:t>�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36"/>
                      <w:sz w:val="20"/>
                      <w:szCs w:val="20"/>
                    </w:rPr>
                    <w:t>..,.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57"/>
                      <w:sz w:val="20"/>
                      <w:szCs w:val="20"/>
                    </w:rPr>
                    <w:t>,·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52"/>
                      <w:sz w:val="20"/>
                      <w:szCs w:val="20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36"/>
                      <w:sz w:val="20"/>
                      <w:szCs w:val="20"/>
                    </w:rPr>
                    <w:t>¡</w:t>
                  </w:r>
                  <w:r>
                    <w:rPr>
                      <w:rFonts w:cs="Times New Roman" w:hAnsi="Times New Roman" w:eastAsia="Times New Roman" w:ascii="Times New Roman"/>
                      <w:color w:val="9DC3DE"/>
                      <w:w w:val="71"/>
                      <w:sz w:val="20"/>
                      <w:szCs w:val="20"/>
                    </w:rPr>
                    <w:t>S.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6E9CD6"/>
          <w:w w:val="69"/>
          <w:sz w:val="9"/>
          <w:szCs w:val="9"/>
        </w:rPr>
        <w:t>,._</w:t>
      </w:r>
      <w:r>
        <w:rPr>
          <w:rFonts w:cs="Times New Roman" w:hAnsi="Times New Roman" w:eastAsia="Times New Roman" w:ascii="Times New Roman"/>
          <w:b/>
          <w:color w:val="5B8ED9"/>
          <w:w w:val="42"/>
          <w:sz w:val="9"/>
          <w:szCs w:val="9"/>
        </w:rPr>
        <w:t>'f'</w:t>
      </w:r>
      <w:r>
        <w:rPr>
          <w:rFonts w:cs="Times New Roman" w:hAnsi="Times New Roman" w:eastAsia="Times New Roman" w:ascii="Times New Roman"/>
          <w:b/>
          <w:color w:val="5B8ED9"/>
          <w:w w:val="100"/>
          <w:sz w:val="9"/>
          <w:szCs w:val="9"/>
        </w:rPr>
        <w:t>  </w:t>
      </w:r>
      <w:r>
        <w:rPr>
          <w:rFonts w:cs="Times New Roman" w:hAnsi="Times New Roman" w:eastAsia="Times New Roman" w:ascii="Times New Roman"/>
          <w:b/>
          <w:color w:val="5B8ED9"/>
          <w:spacing w:val="9"/>
          <w:w w:val="100"/>
          <w:sz w:val="9"/>
          <w:szCs w:val="9"/>
        </w:rPr>
        <w:t> </w:t>
      </w:r>
      <w:r>
        <w:rPr>
          <w:rFonts w:cs="Segoe UI" w:hAnsi="Segoe UI" w:eastAsia="Segoe UI" w:ascii="Segoe UI"/>
          <w:color w:val="9DC3DE"/>
          <w:spacing w:val="0"/>
          <w:w w:val="132"/>
          <w:sz w:val="9"/>
          <w:szCs w:val="9"/>
        </w:rPr>
        <w:t>�</w:t>
      </w:r>
      <w:r>
        <w:rPr>
          <w:rFonts w:cs="Segoe UI" w:hAnsi="Segoe UI" w:eastAsia="Segoe UI" w:ascii="Segoe UI"/>
          <w:color w:val="9DC3DE"/>
          <w:spacing w:val="0"/>
          <w:w w:val="28"/>
          <w:sz w:val="9"/>
          <w:szCs w:val="9"/>
        </w:rPr>
        <w:t>�</w:t>
      </w:r>
      <w:r>
        <w:rPr>
          <w:rFonts w:cs="Segoe UI" w:hAnsi="Segoe UI" w:eastAsia="Segoe UI" w:ascii="Segoe UI"/>
          <w:color w:val="9DC3DE"/>
          <w:spacing w:val="-12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117"/>
          <w:sz w:val="9"/>
          <w:szCs w:val="9"/>
        </w:rPr>
        <w:t>!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141"/>
          <w:sz w:val="9"/>
          <w:szCs w:val="9"/>
        </w:rPr>
        <w:t>'\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176"/>
          <w:sz w:val="9"/>
          <w:szCs w:val="9"/>
        </w:rPr>
        <w:t>: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100"/>
          <w:sz w:val="9"/>
          <w:szCs w:val="9"/>
        </w:rPr>
        <w:t>   </w:t>
      </w:r>
      <w:r>
        <w:rPr>
          <w:rFonts w:cs="Times New Roman" w:hAnsi="Times New Roman" w:eastAsia="Times New Roman" w:ascii="Times New Roman"/>
          <w:b/>
          <w:color w:val="9DC3DE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144"/>
          <w:sz w:val="9"/>
          <w:szCs w:val="9"/>
        </w:rPr>
        <w:t>: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64"/>
          <w:sz w:val="9"/>
          <w:szCs w:val="9"/>
        </w:rPr>
        <w:t>;..</w:t>
      </w:r>
      <w:r>
        <w:rPr>
          <w:rFonts w:cs="Times New Roman" w:hAnsi="Times New Roman" w:eastAsia="Times New Roman" w:ascii="Times New Roman"/>
          <w:b/>
          <w:color w:val="9DC3DE"/>
          <w:spacing w:val="0"/>
          <w:w w:val="100"/>
          <w:sz w:val="9"/>
          <w:szCs w:val="9"/>
        </w:rPr>
        <w:t>   </w:t>
      </w:r>
      <w:r>
        <w:rPr>
          <w:rFonts w:cs="Times New Roman" w:hAnsi="Times New Roman" w:eastAsia="Times New Roman" w:ascii="Times New Roman"/>
          <w:b/>
          <w:color w:val="9DC3DE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9DC3DE"/>
          <w:spacing w:val="0"/>
          <w:w w:val="38"/>
          <w:sz w:val="8"/>
          <w:szCs w:val="8"/>
        </w:rPr>
        <w:t>1...</w:t>
      </w:r>
      <w:r>
        <w:rPr>
          <w:rFonts w:cs="Times New Roman" w:hAnsi="Times New Roman" w:eastAsia="Times New Roman" w:ascii="Times New Roman"/>
          <w:color w:val="6E9CD6"/>
          <w:spacing w:val="0"/>
          <w:w w:val="108"/>
          <w:sz w:val="8"/>
          <w:szCs w:val="8"/>
        </w:rPr>
        <w:t>7</w:t>
      </w:r>
      <w:r>
        <w:rPr>
          <w:rFonts w:cs="Times New Roman" w:hAnsi="Times New Roman" w:eastAsia="Times New Roman" w:ascii="Times New Roman"/>
          <w:color w:val="83ACD9"/>
          <w:spacing w:val="0"/>
          <w:w w:val="55"/>
          <w:sz w:val="8"/>
          <w:szCs w:val="8"/>
        </w:rPr>
        <w:t>-,,</w:t>
      </w:r>
      <w:r>
        <w:rPr>
          <w:rFonts w:cs="Times New Roman" w:hAnsi="Times New Roman" w:eastAsia="Times New Roman" w:ascii="Times New Roman"/>
          <w:color w:val="83ACD9"/>
          <w:spacing w:val="-7"/>
          <w:w w:val="55"/>
          <w:sz w:val="8"/>
          <w:szCs w:val="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8"/>
          <w:szCs w:val="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2"/>
        <w:ind w:right="-41"/>
      </w:pPr>
      <w:r>
        <w:br w:type="column"/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5" w:right="-4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44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2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49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sectPr>
          <w:type w:val="continuous"/>
          <w:pgSz w:w="15880" w:h="12240" w:orient="landscape"/>
          <w:pgMar w:top="460" w:bottom="280" w:left="560" w:right="500"/>
          <w:cols w:num="6" w:equalWidth="off">
            <w:col w:w="2599" w:space="744"/>
            <w:col w:w="985" w:space="480"/>
            <w:col w:w="4398" w:space="240"/>
            <w:col w:w="927" w:space="1521"/>
            <w:col w:w="332" w:space="273"/>
            <w:col w:w="2321"/>
          </w:cols>
        </w:sectPr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48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49" w:lineRule="auto" w:line="334"/>
        <w:ind w:left="150" w:right="-24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ol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5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ng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5"/>
          <w:w w:val="11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ng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ng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5"/>
          <w:w w:val="11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5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1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5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54" w:lineRule="auto" w:line="333"/>
        <w:ind w:right="-24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008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62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9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 </w:t>
      </w:r>
      <w:r>
        <w:rPr>
          <w:rFonts w:cs="Arial" w:hAnsi="Arial" w:eastAsia="Arial" w:ascii="Arial"/>
          <w:color w:val="212021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12021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29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021"/>
          <w:w w:val="278"/>
          <w:sz w:val="14"/>
          <w:szCs w:val="14"/>
        </w:rPr>
        <w:t>l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925"/>
      </w:pPr>
      <w:r>
        <w:br w:type="column"/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5" w:lineRule="exact" w:line="140"/>
        <w:ind w:left="5"/>
      </w:pPr>
      <w:r>
        <w:rPr>
          <w:rFonts w:cs="Arial" w:hAnsi="Arial" w:eastAsia="Arial" w:ascii="Arial"/>
          <w:color w:val="212021"/>
          <w:w w:val="173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212021"/>
          <w:w w:val="235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w w:val="55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w w:val="198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w w:val="6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w w:val="70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w w:val="210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w w:val="62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w w:val="86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w w:val="70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w w:val="6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-14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0"/>
          <w:w w:val="55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99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0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0"/>
          <w:w w:val="73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36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210"/>
          <w:position w:val="-3"/>
          <w:sz w:val="14"/>
          <w:szCs w:val="14"/>
        </w:rPr>
        <w:t>!</w:t>
      </w:r>
      <w:r>
        <w:rPr>
          <w:rFonts w:cs="Segoe UI" w:hAnsi="Segoe UI" w:eastAsia="Segoe UI" w:ascii="Segoe UI"/>
          <w:color w:val="212021"/>
          <w:spacing w:val="0"/>
          <w:w w:val="77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235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212021"/>
          <w:spacing w:val="0"/>
          <w:w w:val="92"/>
          <w:position w:val="-3"/>
          <w:sz w:val="14"/>
          <w:szCs w:val="14"/>
        </w:rPr>
        <w:t>o</w:t>
      </w:r>
      <w:r>
        <w:rPr>
          <w:rFonts w:cs="Segoe UI" w:hAnsi="Segoe UI" w:eastAsia="Segoe UI" w:ascii="Segoe UI"/>
          <w:color w:val="212021"/>
          <w:spacing w:val="0"/>
          <w:w w:val="62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92"/>
          <w:position w:val="-3"/>
          <w:sz w:val="14"/>
          <w:szCs w:val="14"/>
        </w:rPr>
        <w:t>A</w:t>
      </w:r>
      <w:r>
        <w:rPr>
          <w:rFonts w:cs="Segoe UI" w:hAnsi="Segoe UI" w:eastAsia="Segoe UI" w:ascii="Segoe UI"/>
          <w:color w:val="212021"/>
          <w:spacing w:val="0"/>
          <w:w w:val="70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6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-9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42"/>
          <w:position w:val="-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43"/>
          <w:position w:val="-3"/>
          <w:sz w:val="14"/>
          <w:szCs w:val="14"/>
        </w:rPr>
        <w:t>1</w:t>
      </w:r>
      <w:r>
        <w:rPr>
          <w:rFonts w:cs="Segoe UI" w:hAnsi="Segoe UI" w:eastAsia="Segoe UI" w:ascii="Segoe UI"/>
          <w:color w:val="212021"/>
          <w:spacing w:val="0"/>
          <w:w w:val="77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81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210"/>
          <w:position w:val="-3"/>
          <w:sz w:val="14"/>
          <w:szCs w:val="14"/>
        </w:rPr>
        <w:t>;</w:t>
      </w:r>
      <w:r>
        <w:rPr>
          <w:rFonts w:cs="Arial" w:hAnsi="Arial" w:eastAsia="Arial" w:ascii="Arial"/>
          <w:color w:val="212021"/>
          <w:spacing w:val="0"/>
          <w:w w:val="371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212021"/>
          <w:spacing w:val="0"/>
          <w:w w:val="210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212021"/>
          <w:spacing w:val="0"/>
          <w:w w:val="80"/>
          <w:position w:val="-3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41"/>
          <w:position w:val="-3"/>
          <w:sz w:val="14"/>
          <w:szCs w:val="14"/>
        </w:rPr>
        <w:t>E</w:t>
      </w:r>
      <w:r>
        <w:rPr>
          <w:rFonts w:cs="Segoe UI" w:hAnsi="Segoe UI" w:eastAsia="Segoe UI" w:ascii="Segoe UI"/>
          <w:color w:val="212021"/>
          <w:spacing w:val="0"/>
          <w:w w:val="62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6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88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77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259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spacing w:val="0"/>
          <w:w w:val="9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5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0"/>
          <w:w w:val="48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81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235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212021"/>
          <w:spacing w:val="0"/>
          <w:w w:val="222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spacing w:val="0"/>
          <w:w w:val="62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15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212021"/>
          <w:spacing w:val="0"/>
          <w:w w:val="62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81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235"/>
          <w:position w:val="-3"/>
          <w:sz w:val="14"/>
          <w:szCs w:val="14"/>
        </w:rPr>
        <w:t>;</w:t>
      </w:r>
      <w:r>
        <w:rPr>
          <w:rFonts w:cs="Arial" w:hAnsi="Arial" w:eastAsia="Arial" w:ascii="Arial"/>
          <w:color w:val="212021"/>
          <w:spacing w:val="0"/>
          <w:w w:val="74"/>
          <w:position w:val="-3"/>
          <w:sz w:val="14"/>
          <w:szCs w:val="14"/>
        </w:rPr>
        <w:t>:</w:t>
      </w:r>
      <w:r>
        <w:rPr>
          <w:rFonts w:cs="Segoe UI" w:hAnsi="Segoe UI" w:eastAsia="Segoe UI" w:ascii="Segoe UI"/>
          <w:color w:val="212021"/>
          <w:spacing w:val="0"/>
          <w:w w:val="6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212021"/>
          <w:spacing w:val="0"/>
          <w:w w:val="55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12021"/>
          <w:spacing w:val="0"/>
          <w:w w:val="247"/>
          <w:position w:val="-3"/>
          <w:sz w:val="14"/>
          <w:szCs w:val="14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spacing w:lineRule="exact" w:line="140"/>
        <w:ind w:right="763"/>
      </w:pPr>
      <w:r>
        <w:pict>
          <v:shape type="#_x0000_t202" style="position:absolute;margin-left:499.97pt;margin-top:-18.8921pt;width:46.8047pt;height:23.4232pt;mso-position-horizontal-relative:page;mso-position-vertical-relative:paragraph;z-index:-2521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46"/>
                      <w:szCs w:val="46"/>
                    </w:rPr>
                    <w:jc w:val="left"/>
                    <w:spacing w:lineRule="exact" w:line="460"/>
                    <w:ind w:right="-90"/>
                  </w:pPr>
                  <w:r>
                    <w:rPr>
                      <w:rFonts w:cs="Arial" w:hAnsi="Arial" w:eastAsia="Arial" w:ascii="Arial"/>
                      <w:i/>
                      <w:color w:val="83ACD9"/>
                      <w:w w:val="192"/>
                      <w:sz w:val="46"/>
                      <w:szCs w:val="46"/>
                    </w:rPr>
                    <w:t>\</w:t>
                  </w:r>
                  <w:r>
                    <w:rPr>
                      <w:rFonts w:cs="Segoe UI" w:hAnsi="Segoe UI" w:eastAsia="Segoe UI" w:ascii="Segoe UI"/>
                      <w:color w:val="9DC3DE"/>
                      <w:w w:val="51"/>
                      <w:sz w:val="46"/>
                      <w:szCs w:val="46"/>
                    </w:rPr>
                    <w:t>�</w:t>
                  </w:r>
                  <w:r>
                    <w:rPr>
                      <w:rFonts w:cs="Arial" w:hAnsi="Arial" w:eastAsia="Arial" w:ascii="Arial"/>
                      <w:i/>
                      <w:color w:val="9DC3DE"/>
                      <w:w w:val="56"/>
                      <w:sz w:val="46"/>
                      <w:szCs w:val="46"/>
                    </w:rPr>
                    <w:t>;}</w:t>
                  </w:r>
                  <w:r>
                    <w:rPr>
                      <w:rFonts w:cs="Arial" w:hAnsi="Arial" w:eastAsia="Arial" w:ascii="Arial"/>
                      <w:i/>
                      <w:color w:val="9DC3DE"/>
                      <w:w w:val="15"/>
                      <w:sz w:val="46"/>
                      <w:szCs w:val="46"/>
                    </w:rPr>
                    <w:t>;</w:t>
                  </w:r>
                  <w:r>
                    <w:rPr>
                      <w:rFonts w:cs="Arial" w:hAnsi="Arial" w:eastAsia="Arial" w:ascii="Arial"/>
                      <w:i/>
                      <w:color w:val="9DC3DE"/>
                      <w:w w:val="40"/>
                      <w:sz w:val="46"/>
                      <w:szCs w:val="46"/>
                    </w:rPr>
                    <w:t>A</w:t>
                  </w:r>
                  <w:r>
                    <w:rPr>
                      <w:rFonts w:cs="Arial" w:hAnsi="Arial" w:eastAsia="Arial" w:ascii="Arial"/>
                      <w:i/>
                      <w:color w:val="9DC3DE"/>
                      <w:w w:val="73"/>
                      <w:sz w:val="46"/>
                      <w:szCs w:val="46"/>
                    </w:rPr>
                    <w:t>J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46"/>
                      <w:szCs w:val="4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Segoe UI" w:hAnsi="Segoe UI" w:eastAsia="Segoe UI" w:ascii="Segoe UI"/>
          <w:color w:val="83ACD9"/>
          <w:w w:val="69"/>
          <w:position w:val="1"/>
          <w:sz w:val="18"/>
          <w:szCs w:val="18"/>
        </w:rPr>
        <w:t>�</w:t>
      </w:r>
      <w:r>
        <w:rPr>
          <w:rFonts w:cs="Segoe UI" w:hAnsi="Segoe UI" w:eastAsia="Segoe UI" w:ascii="Segoe UI"/>
          <w:color w:val="9DC3DE"/>
          <w:w w:val="117"/>
          <w:position w:val="1"/>
          <w:sz w:val="18"/>
          <w:szCs w:val="18"/>
        </w:rPr>
        <w:t>�</w:t>
      </w:r>
      <w:r>
        <w:rPr>
          <w:rFonts w:cs="Times New Roman" w:hAnsi="Times New Roman" w:eastAsia="Times New Roman" w:ascii="Times New Roman"/>
          <w:i/>
          <w:color w:val="9DC3DE"/>
          <w:w w:val="43"/>
          <w:position w:val="1"/>
          <w:sz w:val="18"/>
          <w:szCs w:val="18"/>
        </w:rPr>
        <w:t>a:-</w:t>
      </w:r>
      <w:r>
        <w:rPr>
          <w:rFonts w:cs="Segoe UI" w:hAnsi="Segoe UI" w:eastAsia="Segoe UI" w:ascii="Segoe UI"/>
          <w:color w:val="9DC3DE"/>
          <w:w w:val="77"/>
          <w:position w:val="1"/>
          <w:sz w:val="18"/>
          <w:szCs w:val="18"/>
        </w:rPr>
        <w:t>�</w:t>
      </w:r>
      <w:r>
        <w:rPr>
          <w:rFonts w:cs="Times New Roman" w:hAnsi="Times New Roman" w:eastAsia="Times New Roman" w:ascii="Times New Roman"/>
          <w:i/>
          <w:color w:val="C1CEE6"/>
          <w:w w:val="85"/>
          <w:position w:val="1"/>
          <w:sz w:val="18"/>
          <w:szCs w:val="18"/>
        </w:rPr>
        <w:t>·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40"/>
        <w:ind w:left="5"/>
      </w:pPr>
      <w:r>
        <w:rPr>
          <w:rFonts w:cs="Arial" w:hAnsi="Arial" w:eastAsia="Arial" w:ascii="Arial"/>
          <w:color w:val="212021"/>
          <w:w w:val="66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position w:val="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17"/>
          <w:position w:val="1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position w:val="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Y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8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3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31"/>
          <w:w w:val="83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1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9"/>
          <w:position w:val="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12"/>
          <w:position w:val="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2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5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5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17"/>
          <w:w w:val="85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3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position w:val="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6"/>
          <w:position w:val="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74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1"/>
          <w:position w:val="1"/>
          <w:sz w:val="14"/>
          <w:szCs w:val="14"/>
        </w:rPr>
        <w:t>L</w:t>
      </w:r>
      <w:r>
        <w:rPr>
          <w:rFonts w:cs="Segoe UI" w:hAnsi="Segoe UI" w:eastAsia="Segoe UI" w:ascii="Segoe UI"/>
          <w:color w:val="2A3A5A"/>
          <w:spacing w:val="0"/>
          <w:w w:val="140"/>
          <w:position w:val="1"/>
          <w:sz w:val="14"/>
          <w:szCs w:val="14"/>
        </w:rPr>
        <w:t>�</w:t>
      </w:r>
      <w:r>
        <w:rPr>
          <w:rFonts w:cs="Arial" w:hAnsi="Arial" w:eastAsia="Arial" w:ascii="Arial"/>
          <w:color w:val="5B8ED9"/>
          <w:spacing w:val="0"/>
          <w:w w:val="88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6E9CD6"/>
          <w:spacing w:val="0"/>
          <w:w w:val="77"/>
          <w:position w:val="1"/>
          <w:sz w:val="14"/>
          <w:szCs w:val="14"/>
        </w:rPr>
        <w:t>B</w:t>
      </w:r>
      <w:r>
        <w:rPr>
          <w:rFonts w:cs="Arial" w:hAnsi="Arial" w:eastAsia="Arial" w:ascii="Arial"/>
          <w:color w:val="6E9CD6"/>
          <w:spacing w:val="0"/>
          <w:w w:val="86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83ACD9"/>
          <w:spacing w:val="0"/>
          <w:w w:val="8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83ACD9"/>
          <w:spacing w:val="0"/>
          <w:w w:val="85"/>
          <w:position w:val="1"/>
          <w:sz w:val="14"/>
          <w:szCs w:val="14"/>
        </w:rPr>
        <w:t>RN</w:t>
      </w:r>
      <w:r>
        <w:rPr>
          <w:rFonts w:cs="Arial" w:hAnsi="Arial" w:eastAsia="Arial" w:ascii="Arial"/>
          <w:color w:val="83ACD9"/>
          <w:spacing w:val="0"/>
          <w:w w:val="83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83ACD9"/>
          <w:spacing w:val="4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83ACD9"/>
          <w:spacing w:val="0"/>
          <w:w w:val="94"/>
          <w:position w:val="1"/>
          <w:sz w:val="11"/>
          <w:szCs w:val="11"/>
        </w:rPr>
        <w:t>M</w:t>
      </w:r>
      <w:r>
        <w:rPr>
          <w:rFonts w:cs="Arial" w:hAnsi="Arial" w:eastAsia="Arial" w:ascii="Arial"/>
          <w:color w:val="83ACD9"/>
          <w:spacing w:val="0"/>
          <w:w w:val="108"/>
          <w:position w:val="1"/>
          <w:sz w:val="11"/>
          <w:szCs w:val="11"/>
        </w:rPr>
        <w:t>U</w:t>
      </w:r>
      <w:r>
        <w:rPr>
          <w:rFonts w:cs="Arial" w:hAnsi="Arial" w:eastAsia="Arial" w:ascii="Arial"/>
          <w:color w:val="83ACD9"/>
          <w:spacing w:val="0"/>
          <w:w w:val="102"/>
          <w:position w:val="1"/>
          <w:sz w:val="11"/>
          <w:szCs w:val="11"/>
        </w:rPr>
        <w:t>N</w:t>
      </w:r>
      <w:r>
        <w:rPr>
          <w:rFonts w:cs="Arial" w:hAnsi="Arial" w:eastAsia="Arial" w:ascii="Arial"/>
          <w:color w:val="9DC3DE"/>
          <w:spacing w:val="0"/>
          <w:w w:val="137"/>
          <w:position w:val="1"/>
          <w:sz w:val="11"/>
          <w:szCs w:val="11"/>
        </w:rPr>
        <w:t>i</w:t>
      </w:r>
      <w:r>
        <w:rPr>
          <w:rFonts w:cs="Arial" w:hAnsi="Arial" w:eastAsia="Arial" w:ascii="Arial"/>
          <w:color w:val="9DC3DE"/>
          <w:spacing w:val="0"/>
          <w:w w:val="108"/>
          <w:position w:val="1"/>
          <w:sz w:val="11"/>
          <w:szCs w:val="11"/>
        </w:rPr>
        <w:t>C</w:t>
      </w:r>
      <w:r>
        <w:rPr>
          <w:rFonts w:cs="Arial" w:hAnsi="Arial" w:eastAsia="Arial" w:ascii="Arial"/>
          <w:color w:val="9DC3DE"/>
          <w:spacing w:val="0"/>
          <w:w w:val="110"/>
          <w:position w:val="1"/>
          <w:sz w:val="11"/>
          <w:szCs w:val="11"/>
        </w:rPr>
        <w:t>I</w:t>
      </w:r>
      <w:r>
        <w:rPr>
          <w:rFonts w:cs="Arial" w:hAnsi="Arial" w:eastAsia="Arial" w:ascii="Arial"/>
          <w:color w:val="9DC3DE"/>
          <w:spacing w:val="0"/>
          <w:w w:val="111"/>
          <w:position w:val="1"/>
          <w:sz w:val="11"/>
          <w:szCs w:val="11"/>
        </w:rPr>
        <w:t>P</w:t>
      </w:r>
      <w:r>
        <w:rPr>
          <w:rFonts w:cs="Arial" w:hAnsi="Arial" w:eastAsia="Arial" w:ascii="Arial"/>
          <w:color w:val="9DC3DE"/>
          <w:spacing w:val="0"/>
          <w:w w:val="122"/>
          <w:position w:val="1"/>
          <w:sz w:val="11"/>
          <w:szCs w:val="11"/>
        </w:rPr>
        <w:t>l\</w:t>
      </w:r>
      <w:r>
        <w:rPr>
          <w:rFonts w:cs="Arial" w:hAnsi="Arial" w:eastAsia="Arial" w:ascii="Arial"/>
          <w:color w:val="83ACD9"/>
          <w:spacing w:val="0"/>
          <w:w w:val="157"/>
          <w:position w:val="1"/>
          <w:sz w:val="11"/>
          <w:szCs w:val="11"/>
        </w:rPr>
        <w:t>l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1"/>
          <w:szCs w:val="11"/>
        </w:rPr>
        <w:t> </w:t>
      </w:r>
      <w:r>
        <w:rPr>
          <w:rFonts w:cs="Arial" w:hAnsi="Arial" w:eastAsia="Arial" w:ascii="Arial"/>
          <w:color w:val="83ACD9"/>
          <w:spacing w:val="1"/>
          <w:w w:val="100"/>
          <w:position w:val="1"/>
          <w:sz w:val="11"/>
          <w:szCs w:val="11"/>
        </w:rPr>
        <w:t> 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1"/>
          <w:szCs w:val="11"/>
        </w:rPr>
        <w:t>D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lineRule="exact" w:line="180"/>
        <w:ind w:left="5" w:right="-28"/>
      </w:pPr>
      <w:r>
        <w:pict>
          <v:shape type="#_x0000_t202" style="position:absolute;margin-left:526.613pt;margin-top:3.86559pt;width:48.2449pt;height:20.0198pt;mso-position-horizontal-relative:page;mso-position-vertical-relative:paragraph;z-index:-252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40"/>
                      <w:szCs w:val="40"/>
                    </w:rPr>
                    <w:jc w:val="left"/>
                    <w:spacing w:lineRule="exact" w:line="400"/>
                    <w:ind w:right="-80"/>
                  </w:pPr>
                  <w:r>
                    <w:rPr>
                      <w:rFonts w:cs="Segoe UI" w:hAnsi="Segoe UI" w:eastAsia="Segoe UI" w:ascii="Segoe UI"/>
                      <w:color w:val="83ACD9"/>
                      <w:w w:val="42"/>
                      <w:sz w:val="40"/>
                      <w:szCs w:val="40"/>
                    </w:rPr>
                    <w:t>�</w:t>
                  </w:r>
                  <w:r>
                    <w:rPr>
                      <w:rFonts w:cs="Arial" w:hAnsi="Arial" w:eastAsia="Arial" w:ascii="Arial"/>
                      <w:color w:val="9DC3DE"/>
                      <w:w w:val="43"/>
                      <w:sz w:val="40"/>
                      <w:szCs w:val="40"/>
                    </w:rPr>
                    <w:t>ll</w:t>
                  </w:r>
                  <w:r>
                    <w:rPr>
                      <w:rFonts w:cs="Arial" w:hAnsi="Arial" w:eastAsia="Arial" w:ascii="Arial"/>
                      <w:color w:val="9DC3DE"/>
                      <w:w w:val="58"/>
                      <w:sz w:val="40"/>
                      <w:szCs w:val="40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9DC3DE"/>
                      <w:w w:val="37"/>
                      <w:sz w:val="40"/>
                      <w:szCs w:val="40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9DC3DE"/>
                      <w:w w:val="60"/>
                      <w:sz w:val="40"/>
                      <w:szCs w:val="40"/>
                    </w:rPr>
                    <w:t>:</w:t>
                  </w:r>
                  <w:r>
                    <w:rPr>
                      <w:rFonts w:cs="Arial" w:hAnsi="Arial" w:eastAsia="Arial" w:ascii="Arial"/>
                      <w:color w:val="9DC3DE"/>
                      <w:w w:val="14"/>
                      <w:sz w:val="40"/>
                      <w:szCs w:val="40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6E9CD6"/>
                      <w:w w:val="382"/>
                      <w:sz w:val="40"/>
                      <w:szCs w:val="40"/>
                    </w:rPr>
                    <w:t>-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40"/>
                      <w:szCs w:val="4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12021"/>
          <w:w w:val="66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position w:val="-1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position w:val="-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0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position w:val="-1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87"/>
          <w:position w:val="-1"/>
          <w:sz w:val="14"/>
          <w:szCs w:val="14"/>
        </w:rPr>
        <w:t>ES</w:t>
      </w:r>
      <w:r>
        <w:rPr>
          <w:rFonts w:cs="Arial" w:hAnsi="Arial" w:eastAsia="Arial" w:ascii="Arial"/>
          <w:color w:val="212021"/>
          <w:spacing w:val="0"/>
          <w:w w:val="101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86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position w:val="-1"/>
          <w:sz w:val="14"/>
          <w:szCs w:val="14"/>
        </w:rPr>
        <w:t>V</w:t>
      </w:r>
      <w:r>
        <w:rPr>
          <w:rFonts w:cs="Arial" w:hAnsi="Arial" w:eastAsia="Arial" w:ascii="Arial"/>
          <w:color w:val="212021"/>
          <w:spacing w:val="0"/>
          <w:w w:val="86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8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9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2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7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24"/>
          <w:w w:val="94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535354"/>
          <w:spacing w:val="0"/>
          <w:w w:val="24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535354"/>
          <w:spacing w:val="0"/>
          <w:w w:val="24"/>
          <w:position w:val="-1"/>
          <w:sz w:val="14"/>
          <w:szCs w:val="14"/>
        </w:rPr>
        <w:t>    </w:t>
      </w:r>
      <w:r>
        <w:rPr>
          <w:rFonts w:cs="Arial" w:hAnsi="Arial" w:eastAsia="Arial" w:ascii="Arial"/>
          <w:color w:val="535354"/>
          <w:spacing w:val="1"/>
          <w:w w:val="24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position w:val="-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position w:val="-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8"/>
          <w:position w:val="-1"/>
          <w:sz w:val="15"/>
          <w:szCs w:val="15"/>
        </w:rPr>
        <w:t>c</w:t>
      </w:r>
      <w:r>
        <w:rPr>
          <w:rFonts w:cs="Arial" w:hAnsi="Arial" w:eastAsia="Arial" w:ascii="Arial"/>
          <w:color w:val="2A3A5A"/>
          <w:spacing w:val="0"/>
          <w:w w:val="149"/>
          <w:position w:val="-1"/>
          <w:sz w:val="15"/>
          <w:szCs w:val="15"/>
        </w:rPr>
        <w:t>d</w:t>
      </w:r>
      <w:r>
        <w:rPr>
          <w:rFonts w:cs="Arial" w:hAnsi="Arial" w:eastAsia="Arial" w:ascii="Arial"/>
          <w:color w:val="2F4C80"/>
          <w:spacing w:val="0"/>
          <w:w w:val="141"/>
          <w:position w:val="-1"/>
          <w:sz w:val="15"/>
          <w:szCs w:val="15"/>
        </w:rPr>
        <w:t>fi</w:t>
      </w:r>
      <w:r>
        <w:rPr>
          <w:rFonts w:cs="Segoe UI" w:hAnsi="Segoe UI" w:eastAsia="Segoe UI" w:ascii="Segoe UI"/>
          <w:color w:val="2F4C80"/>
          <w:spacing w:val="0"/>
          <w:w w:val="65"/>
          <w:position w:val="-1"/>
          <w:sz w:val="15"/>
          <w:szCs w:val="15"/>
        </w:rPr>
        <w:t>�</w:t>
      </w:r>
      <w:r>
        <w:rPr>
          <w:rFonts w:cs="Arial" w:hAnsi="Arial" w:eastAsia="Arial" w:ascii="Arial"/>
          <w:color w:val="2A3A5A"/>
          <w:spacing w:val="0"/>
          <w:w w:val="150"/>
          <w:position w:val="-1"/>
          <w:sz w:val="15"/>
          <w:szCs w:val="15"/>
        </w:rPr>
        <w:t>t</w:t>
      </w:r>
      <w:r>
        <w:rPr>
          <w:rFonts w:cs="Segoe UI" w:hAnsi="Segoe UI" w:eastAsia="Segoe UI" w:ascii="Segoe UI"/>
          <w:color w:val="2F4C80"/>
          <w:spacing w:val="0"/>
          <w:w w:val="72"/>
          <w:position w:val="-1"/>
          <w:sz w:val="15"/>
          <w:szCs w:val="15"/>
        </w:rPr>
        <w:t>�</w:t>
      </w:r>
      <w:r>
        <w:rPr>
          <w:rFonts w:cs="Arial" w:hAnsi="Arial" w:eastAsia="Arial" w:ascii="Arial"/>
          <w:color w:val="5B8ED9"/>
          <w:spacing w:val="0"/>
          <w:w w:val="103"/>
          <w:position w:val="-1"/>
          <w:sz w:val="15"/>
          <w:szCs w:val="15"/>
        </w:rPr>
        <w:t>f</w:t>
      </w:r>
      <w:r>
        <w:rPr>
          <w:rFonts w:cs="Arial" w:hAnsi="Arial" w:eastAsia="Arial" w:ascii="Arial"/>
          <w:color w:val="6E9CD6"/>
          <w:spacing w:val="0"/>
          <w:w w:val="84"/>
          <w:position w:val="-1"/>
          <w:sz w:val="15"/>
          <w:szCs w:val="15"/>
        </w:rPr>
        <w:t>U</w:t>
      </w:r>
      <w:r>
        <w:rPr>
          <w:rFonts w:cs="Arial" w:hAnsi="Arial" w:eastAsia="Arial" w:ascii="Arial"/>
          <w:color w:val="83ACD9"/>
          <w:spacing w:val="0"/>
          <w:w w:val="52"/>
          <w:position w:val="-1"/>
          <w:sz w:val="15"/>
          <w:szCs w:val="15"/>
        </w:rPr>
        <w:t>P</w:t>
      </w:r>
      <w:r>
        <w:rPr>
          <w:rFonts w:cs="Arial" w:hAnsi="Arial" w:eastAsia="Arial" w:ascii="Arial"/>
          <w:color w:val="6E9CD6"/>
          <w:spacing w:val="0"/>
          <w:w w:val="46"/>
          <w:position w:val="-1"/>
          <w:sz w:val="15"/>
          <w:szCs w:val="15"/>
        </w:rPr>
        <w:t>.</w:t>
      </w:r>
      <w:r>
        <w:rPr>
          <w:rFonts w:cs="Arial" w:hAnsi="Arial" w:eastAsia="Arial" w:ascii="Arial"/>
          <w:color w:val="83ACD9"/>
          <w:spacing w:val="0"/>
          <w:w w:val="78"/>
          <w:position w:val="-1"/>
          <w:sz w:val="15"/>
          <w:szCs w:val="15"/>
        </w:rPr>
        <w:t>CÁN</w:t>
      </w:r>
      <w:r>
        <w:rPr>
          <w:rFonts w:cs="Arial" w:hAnsi="Arial" w:eastAsia="Arial" w:ascii="Arial"/>
          <w:color w:val="83ACD9"/>
          <w:spacing w:val="2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3ACD9"/>
          <w:spacing w:val="0"/>
          <w:w w:val="100"/>
          <w:position w:val="-1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83ACD9"/>
          <w:spacing w:val="0"/>
          <w:w w:val="100"/>
          <w:position w:val="-1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83ACD9"/>
          <w:spacing w:val="11"/>
          <w:w w:val="100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E9CD6"/>
          <w:spacing w:val="0"/>
          <w:w w:val="72"/>
          <w:position w:val="-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9DC3DE"/>
          <w:spacing w:val="0"/>
          <w:w w:val="110"/>
          <w:position w:val="-1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9DC3DE"/>
          <w:spacing w:val="0"/>
          <w:w w:val="93"/>
          <w:position w:val="-1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9DC3DE"/>
          <w:spacing w:val="13"/>
          <w:w w:val="100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DC3DE"/>
          <w:spacing w:val="0"/>
          <w:w w:val="100"/>
          <w:position w:val="-1"/>
          <w:sz w:val="12"/>
          <w:szCs w:val="12"/>
        </w:rPr>
        <w:t>i\</w:t>
      </w:r>
      <w:r>
        <w:rPr>
          <w:rFonts w:cs="Times New Roman" w:hAnsi="Times New Roman" w:eastAsia="Times New Roman" w:ascii="Times New Roman"/>
          <w:color w:val="9DC3DE"/>
          <w:spacing w:val="0"/>
          <w:w w:val="100"/>
          <w:position w:val="-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9DC3DE"/>
          <w:spacing w:val="0"/>
          <w:w w:val="100"/>
          <w:position w:val="-1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9DC3DE"/>
          <w:spacing w:val="0"/>
          <w:w w:val="100"/>
          <w:position w:val="-1"/>
          <w:sz w:val="12"/>
          <w:szCs w:val="12"/>
        </w:rPr>
        <w:t>iv.</w:t>
      </w:r>
      <w:r>
        <w:rPr>
          <w:rFonts w:cs="Times New Roman" w:hAnsi="Times New Roman" w:eastAsia="Times New Roman" w:ascii="Times New Roman"/>
          <w:color w:val="9DC3DE"/>
          <w:spacing w:val="0"/>
          <w:w w:val="100"/>
          <w:position w:val="-1"/>
          <w:sz w:val="12"/>
          <w:szCs w:val="12"/>
        </w:rPr>
        <w:t>ll</w:t>
      </w:r>
      <w:r>
        <w:rPr>
          <w:rFonts w:cs="Times New Roman" w:hAnsi="Times New Roman" w:eastAsia="Times New Roman" w:ascii="Times New Roman"/>
          <w:color w:val="9DC3DE"/>
          <w:spacing w:val="0"/>
          <w:w w:val="100"/>
          <w:position w:val="-1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83ACD9"/>
          <w:spacing w:val="0"/>
          <w:w w:val="100"/>
          <w:position w:val="-1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83ACD9"/>
          <w:spacing w:val="0"/>
          <w:w w:val="100"/>
          <w:position w:val="-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3ACD9"/>
          <w:spacing w:val="0"/>
          <w:w w:val="100"/>
          <w:position w:val="-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6E9CD6"/>
          <w:spacing w:val="0"/>
          <w:w w:val="100"/>
          <w:position w:val="-1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3ACD9"/>
          <w:spacing w:val="0"/>
          <w:w w:val="100"/>
          <w:position w:val="-1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lineRule="exact" w:line="100"/>
        <w:ind w:right="965"/>
      </w:pPr>
      <w:r>
        <w:rPr>
          <w:rFonts w:cs="Arial" w:hAnsi="Arial" w:eastAsia="Arial" w:ascii="Arial"/>
          <w:color w:val="83ACD9"/>
          <w:spacing w:val="0"/>
          <w:w w:val="92"/>
          <w:position w:val="-2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00"/>
        <w:ind w:left="5"/>
      </w:pPr>
      <w:r>
        <w:rPr>
          <w:rFonts w:cs="Arial" w:hAnsi="Arial" w:eastAsia="Arial" w:ascii="Arial"/>
          <w:color w:val="212021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ES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OZ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18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Q</w:t>
      </w:r>
      <w:r>
        <w:rPr>
          <w:rFonts w:cs="Arial" w:hAnsi="Arial" w:eastAsia="Arial" w:ascii="Arial"/>
          <w:color w:val="212021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212021"/>
          <w:spacing w:val="0"/>
          <w:w w:val="136"/>
          <w:sz w:val="14"/>
          <w:szCs w:val="14"/>
        </w:rPr>
        <w:t>!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F4C80"/>
          <w:spacing w:val="0"/>
          <w:w w:val="145"/>
          <w:sz w:val="14"/>
          <w:szCs w:val="14"/>
        </w:rPr>
        <w:t>filA</w:t>
      </w:r>
      <w:r>
        <w:rPr>
          <w:rFonts w:cs="Arial" w:hAnsi="Arial" w:eastAsia="Arial" w:ascii="Arial"/>
          <w:color w:val="2F4C80"/>
          <w:spacing w:val="0"/>
          <w:w w:val="371"/>
          <w:sz w:val="14"/>
          <w:szCs w:val="14"/>
        </w:rPr>
        <w:t>t</w:t>
      </w:r>
      <w:r>
        <w:rPr>
          <w:rFonts w:cs="Arial" w:hAnsi="Arial" w:eastAsia="Arial" w:ascii="Arial"/>
          <w:color w:val="5B8ED9"/>
          <w:spacing w:val="0"/>
          <w:w w:val="154"/>
          <w:sz w:val="14"/>
          <w:szCs w:val="14"/>
        </w:rPr>
        <w:t>l</w:t>
      </w:r>
      <w:r>
        <w:rPr>
          <w:rFonts w:cs="Arial" w:hAnsi="Arial" w:eastAsia="Arial" w:ascii="Arial"/>
          <w:color w:val="5B8ED9"/>
          <w:spacing w:val="0"/>
          <w:w w:val="144"/>
          <w:sz w:val="14"/>
          <w:szCs w:val="14"/>
        </w:rPr>
        <w:t>E</w:t>
      </w:r>
      <w:r>
        <w:rPr>
          <w:rFonts w:cs="Segoe UI" w:hAnsi="Segoe UI" w:eastAsia="Segoe UI" w:ascii="Segoe UI"/>
          <w:color w:val="6E9CD6"/>
          <w:spacing w:val="0"/>
          <w:w w:val="129"/>
          <w:sz w:val="14"/>
          <w:szCs w:val="14"/>
        </w:rPr>
        <w:t>�</w:t>
      </w:r>
      <w:r>
        <w:rPr>
          <w:rFonts w:cs="Segoe UI" w:hAnsi="Segoe UI" w:eastAsia="Segoe UI" w:ascii="Segoe UI"/>
          <w:color w:val="6E9CD6"/>
          <w:spacing w:val="0"/>
          <w:w w:val="110"/>
          <w:sz w:val="14"/>
          <w:szCs w:val="14"/>
        </w:rPr>
        <w:t>�</w:t>
      </w:r>
      <w:r>
        <w:rPr>
          <w:rFonts w:cs="Arial" w:hAnsi="Arial" w:eastAsia="Arial" w:ascii="Arial"/>
          <w:color w:val="6E9CD6"/>
          <w:spacing w:val="0"/>
          <w:w w:val="257"/>
          <w:sz w:val="14"/>
          <w:szCs w:val="14"/>
        </w:rPr>
        <w:t>¡</w:t>
      </w:r>
      <w:r>
        <w:rPr>
          <w:rFonts w:cs="Arial" w:hAnsi="Arial" w:eastAsia="Arial" w:ascii="Arial"/>
          <w:color w:val="83ACD9"/>
          <w:spacing w:val="0"/>
          <w:w w:val="61"/>
          <w:sz w:val="14"/>
          <w:szCs w:val="14"/>
        </w:rPr>
        <w:t>-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200"/>
      </w:pPr>
      <w:r>
        <w:pict>
          <v:shape type="#_x0000_t202" style="position:absolute;margin-left:563.097pt;margin-top:4.60326pt;width:6.9607pt;height:11.6pt;mso-position-horizontal-relative:page;mso-position-vertical-relative:paragraph;z-index:-251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3"/>
                      <w:szCs w:val="23"/>
                    </w:rPr>
                    <w:jc w:val="left"/>
                    <w:spacing w:lineRule="exact" w:line="220"/>
                    <w:ind w:right="-55"/>
                  </w:pPr>
                  <w:r>
                    <w:rPr>
                      <w:rFonts w:cs="Arial" w:hAnsi="Arial" w:eastAsia="Arial" w:ascii="Arial"/>
                      <w:color w:val="6E9CD6"/>
                      <w:spacing w:val="0"/>
                      <w:w w:val="108"/>
                      <w:sz w:val="23"/>
                      <w:szCs w:val="23"/>
                    </w:rPr>
                    <w:t>o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23"/>
                      <w:szCs w:val="23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12021"/>
          <w:w w:val="71"/>
          <w:position w:val="-3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position w:val="-3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8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1"/>
          <w:position w:val="-3"/>
          <w:sz w:val="14"/>
          <w:szCs w:val="14"/>
        </w:rPr>
        <w:t>u</w:t>
      </w:r>
      <w:r>
        <w:rPr>
          <w:rFonts w:cs="Arial" w:hAnsi="Arial" w:eastAsia="Arial" w:ascii="Arial"/>
          <w:color w:val="212021"/>
          <w:w w:val="117"/>
          <w:position w:val="-3"/>
          <w:sz w:val="14"/>
          <w:szCs w:val="14"/>
        </w:rPr>
        <w:t>d</w:t>
      </w:r>
      <w:r>
        <w:rPr>
          <w:rFonts w:cs="Arial" w:hAnsi="Arial" w:eastAsia="Arial" w:ascii="Arial"/>
          <w:color w:val="212021"/>
          <w:w w:val="104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6"/>
          <w:position w:val="-3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position w:val="-3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position w:val="-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position w:val="-3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position w:val="-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3"/>
          <w:position w:val="-3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position w:val="-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2"/>
          <w:position w:val="-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position w:val="-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7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4"/>
          <w:position w:val="-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9"/>
          <w:position w:val="-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3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3"/>
          <w:position w:val="-3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3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22"/>
          <w:w w:val="83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F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0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5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position w:val="-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13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85"/>
          <w:position w:val="-3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13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6"/>
          <w:position w:val="-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76"/>
          <w:position w:val="-3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18"/>
          <w:w w:val="76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position w:val="-3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position w:val="-3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2"/>
          <w:position w:val="-3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87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position w:val="-3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position w:val="-3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101"/>
          <w:position w:val="-3"/>
          <w:sz w:val="14"/>
          <w:szCs w:val="14"/>
        </w:rPr>
        <w:t>O</w:t>
      </w:r>
      <w:r>
        <w:rPr>
          <w:rFonts w:cs="Arial" w:hAnsi="Arial" w:eastAsia="Arial" w:ascii="Arial"/>
          <w:color w:val="2F4C80"/>
          <w:spacing w:val="0"/>
          <w:w w:val="90"/>
          <w:position w:val="-3"/>
          <w:sz w:val="14"/>
          <w:szCs w:val="14"/>
        </w:rPr>
        <w:t>E!</w:t>
      </w:r>
      <w:r>
        <w:rPr>
          <w:rFonts w:cs="Segoe UI" w:hAnsi="Segoe UI" w:eastAsia="Segoe UI" w:ascii="Segoe UI"/>
          <w:color w:val="2F4C80"/>
          <w:spacing w:val="0"/>
          <w:w w:val="118"/>
          <w:position w:val="-3"/>
          <w:sz w:val="14"/>
          <w:szCs w:val="14"/>
        </w:rPr>
        <w:t>�</w:t>
      </w:r>
      <w:r>
        <w:rPr>
          <w:rFonts w:cs="Arial" w:hAnsi="Arial" w:eastAsia="Arial" w:ascii="Arial"/>
          <w:color w:val="2A3A5A"/>
          <w:spacing w:val="0"/>
          <w:w w:val="81"/>
          <w:position w:val="-3"/>
          <w:sz w:val="14"/>
          <w:szCs w:val="14"/>
        </w:rPr>
        <w:t>tt-</w:t>
      </w:r>
      <w:r>
        <w:rPr>
          <w:rFonts w:cs="Arial" w:hAnsi="Arial" w:eastAsia="Arial" w:ascii="Arial"/>
          <w:color w:val="3A5EA4"/>
          <w:spacing w:val="0"/>
          <w:w w:val="51"/>
          <w:position w:val="-3"/>
          <w:sz w:val="14"/>
          <w:szCs w:val="14"/>
        </w:rPr>
        <w:t>-</w:t>
      </w:r>
      <w:r>
        <w:rPr>
          <w:rFonts w:cs="Arial" w:hAnsi="Arial" w:eastAsia="Arial" w:ascii="Arial"/>
          <w:color w:val="5B8ED9"/>
          <w:spacing w:val="0"/>
          <w:w w:val="133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5B8ED9"/>
          <w:spacing w:val="0"/>
          <w:w w:val="100"/>
          <w:position w:val="-3"/>
          <w:sz w:val="14"/>
          <w:szCs w:val="14"/>
        </w:rPr>
        <w:t>   </w:t>
      </w:r>
      <w:r>
        <w:rPr>
          <w:rFonts w:cs="Arial" w:hAnsi="Arial" w:eastAsia="Arial" w:ascii="Arial"/>
          <w:color w:val="5B8ED9"/>
          <w:spacing w:val="8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6E9CD6"/>
          <w:spacing w:val="0"/>
          <w:w w:val="137"/>
          <w:position w:val="-3"/>
          <w:sz w:val="17"/>
          <w:szCs w:val="17"/>
        </w:rPr>
        <w:t>0</w:t>
      </w:r>
      <w:r>
        <w:rPr>
          <w:rFonts w:cs="Arial" w:hAnsi="Arial" w:eastAsia="Arial" w:ascii="Arial"/>
          <w:color w:val="83ACD9"/>
          <w:spacing w:val="0"/>
          <w:w w:val="167"/>
          <w:position w:val="-3"/>
          <w:sz w:val="17"/>
          <w:szCs w:val="17"/>
        </w:rPr>
        <w:t>0</w:t>
      </w:r>
      <w:r>
        <w:rPr>
          <w:rFonts w:cs="Arial" w:hAnsi="Arial" w:eastAsia="Arial" w:ascii="Arial"/>
          <w:color w:val="83ACD9"/>
          <w:spacing w:val="0"/>
          <w:w w:val="121"/>
          <w:position w:val="-3"/>
          <w:sz w:val="17"/>
          <w:szCs w:val="17"/>
        </w:rPr>
        <w:t>CU</w:t>
      </w:r>
      <w:r>
        <w:rPr>
          <w:rFonts w:cs="Arial" w:hAnsi="Arial" w:eastAsia="Arial" w:ascii="Arial"/>
          <w:color w:val="6E9CD6"/>
          <w:spacing w:val="0"/>
          <w:w w:val="148"/>
          <w:position w:val="-3"/>
          <w:sz w:val="17"/>
          <w:szCs w:val="17"/>
        </w:rPr>
        <w:t>'</w:t>
      </w:r>
      <w:r>
        <w:rPr>
          <w:rFonts w:cs="Segoe UI" w:hAnsi="Segoe UI" w:eastAsia="Segoe UI" w:ascii="Segoe UI"/>
          <w:color w:val="83ACD9"/>
          <w:spacing w:val="0"/>
          <w:w w:val="76"/>
          <w:position w:val="-3"/>
          <w:sz w:val="17"/>
          <w:szCs w:val="17"/>
        </w:rPr>
        <w:t>�</w:t>
      </w:r>
      <w:r>
        <w:rPr>
          <w:rFonts w:cs="Segoe UI" w:hAnsi="Segoe UI" w:eastAsia="Segoe UI" w:ascii="Segoe UI"/>
          <w:color w:val="9DC3DE"/>
          <w:spacing w:val="0"/>
          <w:w w:val="85"/>
          <w:position w:val="-3"/>
          <w:sz w:val="17"/>
          <w:szCs w:val="17"/>
        </w:rPr>
        <w:t>�</w:t>
      </w:r>
      <w:r>
        <w:rPr>
          <w:rFonts w:cs="Segoe UI" w:hAnsi="Segoe UI" w:eastAsia="Segoe UI" w:ascii="Segoe UI"/>
          <w:color w:val="83ACD9"/>
          <w:spacing w:val="0"/>
          <w:w w:val="70"/>
          <w:position w:val="-3"/>
          <w:sz w:val="17"/>
          <w:szCs w:val="17"/>
        </w:rPr>
        <w:t>�</w:t>
      </w:r>
      <w:r>
        <w:rPr>
          <w:rFonts w:cs="Arial" w:hAnsi="Arial" w:eastAsia="Arial" w:ascii="Arial"/>
          <w:color w:val="6E9CD6"/>
          <w:spacing w:val="0"/>
          <w:w w:val="61"/>
          <w:position w:val="5"/>
          <w:sz w:val="14"/>
          <w:szCs w:val="14"/>
        </w:rPr>
        <w:t>1</w:t>
      </w:r>
      <w:r>
        <w:rPr>
          <w:rFonts w:cs="Arial" w:hAnsi="Arial" w:eastAsia="Arial" w:ascii="Arial"/>
          <w:color w:val="6E9CD6"/>
          <w:spacing w:val="0"/>
          <w:w w:val="100"/>
          <w:position w:val="5"/>
          <w:sz w:val="14"/>
          <w:szCs w:val="14"/>
        </w:rPr>
        <w:t> </w:t>
      </w:r>
      <w:r>
        <w:rPr>
          <w:rFonts w:cs="Arial" w:hAnsi="Arial" w:eastAsia="Arial" w:ascii="Arial"/>
          <w:color w:val="6E9CD6"/>
          <w:spacing w:val="9"/>
          <w:w w:val="100"/>
          <w:position w:val="5"/>
          <w:sz w:val="14"/>
          <w:szCs w:val="14"/>
        </w:rPr>
        <w:t> </w:t>
      </w:r>
      <w:r>
        <w:rPr>
          <w:rFonts w:cs="Arial" w:hAnsi="Arial" w:eastAsia="Arial" w:ascii="Arial"/>
          <w:color w:val="83ACD9"/>
          <w:spacing w:val="0"/>
          <w:w w:val="37"/>
          <w:position w:val="-3"/>
          <w:sz w:val="14"/>
          <w:szCs w:val="14"/>
        </w:rPr>
        <w:t>C?</w:t>
      </w:r>
      <w:r>
        <w:rPr>
          <w:rFonts w:cs="Arial" w:hAnsi="Arial" w:eastAsia="Arial" w:ascii="Arial"/>
          <w:color w:val="6E9CD6"/>
          <w:spacing w:val="0"/>
          <w:w w:val="144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lineRule="exact" w:line="100"/>
        <w:ind w:right="288"/>
      </w:pPr>
      <w:r>
        <w:rPr>
          <w:rFonts w:cs="Times New Roman" w:hAnsi="Times New Roman" w:eastAsia="Times New Roman" w:ascii="Times New Roman"/>
          <w:color w:val="9DC3DE"/>
          <w:spacing w:val="0"/>
          <w:w w:val="54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9DC3DE"/>
          <w:spacing w:val="0"/>
          <w:w w:val="54"/>
          <w:position w:val="1"/>
          <w:sz w:val="14"/>
          <w:szCs w:val="14"/>
        </w:rPr>
        <w:t>        </w:t>
      </w:r>
      <w:r>
        <w:rPr>
          <w:rFonts w:cs="Times New Roman" w:hAnsi="Times New Roman" w:eastAsia="Times New Roman" w:ascii="Times New Roman"/>
          <w:color w:val="9DC3DE"/>
          <w:spacing w:val="12"/>
          <w:w w:val="54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83ACD9"/>
          <w:spacing w:val="0"/>
          <w:w w:val="34"/>
          <w:position w:val="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9DC3DE"/>
          <w:spacing w:val="0"/>
          <w:w w:val="88"/>
          <w:position w:val="1"/>
          <w:sz w:val="14"/>
          <w:szCs w:val="14"/>
        </w:rPr>
        <w:t>1/</w:t>
      </w:r>
      <w:r>
        <w:rPr>
          <w:rFonts w:cs="Times New Roman" w:hAnsi="Times New Roman" w:eastAsia="Times New Roman" w:ascii="Times New Roman"/>
          <w:color w:val="9DC3DE"/>
          <w:spacing w:val="0"/>
          <w:w w:val="20"/>
          <w:position w:val="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9DC3DE"/>
          <w:spacing w:val="0"/>
          <w:w w:val="154"/>
          <w:position w:val="1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83ACD9"/>
          <w:spacing w:val="0"/>
          <w:w w:val="91"/>
          <w:position w:val="1"/>
          <w:sz w:val="14"/>
          <w:szCs w:val="14"/>
        </w:rPr>
        <w:t>:.</w:t>
      </w:r>
      <w:r>
        <w:rPr>
          <w:rFonts w:cs="Times New Roman" w:hAnsi="Times New Roman" w:eastAsia="Times New Roman" w:ascii="Times New Roman"/>
          <w:color w:val="9DC3DE"/>
          <w:spacing w:val="0"/>
          <w:w w:val="150"/>
          <w:position w:val="1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83ACD9"/>
          <w:spacing w:val="0"/>
          <w:w w:val="164"/>
          <w:position w:val="1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6E9CD6"/>
          <w:spacing w:val="0"/>
          <w:w w:val="54"/>
          <w:position w:val="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6E9CD6"/>
          <w:spacing w:val="-2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83ACD9"/>
          <w:spacing w:val="0"/>
          <w:w w:val="111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lineRule="exact" w:line="140"/>
      </w:pPr>
      <w:r>
        <w:rPr>
          <w:rFonts w:cs="Arial" w:hAnsi="Arial" w:eastAsia="Arial" w:ascii="Arial"/>
          <w:color w:val="212021"/>
          <w:w w:val="71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position w:val="1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position w:val="1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position w:val="1"/>
          <w:sz w:val="14"/>
          <w:szCs w:val="14"/>
        </w:rPr>
        <w:t>n</w:t>
      </w:r>
      <w:r>
        <w:rPr>
          <w:rFonts w:cs="Arial" w:hAnsi="Arial" w:eastAsia="Arial" w:ascii="Arial"/>
          <w:color w:val="212021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9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37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23"/>
          <w:position w:val="1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2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4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position w:val="1"/>
          <w:sz w:val="14"/>
          <w:szCs w:val="14"/>
        </w:rPr>
        <w:t>ES</w:t>
      </w:r>
      <w:r>
        <w:rPr>
          <w:rFonts w:cs="Arial" w:hAnsi="Arial" w:eastAsia="Arial" w:ascii="Arial"/>
          <w:color w:val="212021"/>
          <w:spacing w:val="0"/>
          <w:w w:val="86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5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4"/>
          <w:position w:val="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9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2"/>
          <w:position w:val="1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0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-1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86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1"/>
          <w:position w:val="1"/>
          <w:sz w:val="14"/>
          <w:szCs w:val="14"/>
        </w:rPr>
        <w:t>G</w:t>
      </w:r>
      <w:r>
        <w:rPr>
          <w:rFonts w:cs="Arial" w:hAnsi="Arial" w:eastAsia="Arial" w:ascii="Arial"/>
          <w:color w:val="212021"/>
          <w:spacing w:val="0"/>
          <w:w w:val="111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12"/>
          <w:position w:val="1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2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8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7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87"/>
          <w:position w:val="1"/>
          <w:sz w:val="14"/>
          <w:szCs w:val="14"/>
        </w:rPr>
        <w:t>S</w:t>
      </w:r>
      <w:r>
        <w:rPr>
          <w:rFonts w:cs="Arial" w:hAnsi="Arial" w:eastAsia="Arial" w:ascii="Arial"/>
          <w:color w:val="212021"/>
          <w:spacing w:val="14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0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8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97"/>
          <w:position w:val="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23"/>
          <w:position w:val="1"/>
          <w:sz w:val="14"/>
          <w:szCs w:val="14"/>
        </w:rPr>
        <w:t>!</w:t>
      </w:r>
      <w:r>
        <w:rPr>
          <w:rFonts w:cs="Arial" w:hAnsi="Arial" w:eastAsia="Arial" w:ascii="Arial"/>
          <w:color w:val="212021"/>
          <w:spacing w:val="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4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97"/>
          <w:position w:val="1"/>
          <w:sz w:val="14"/>
          <w:szCs w:val="14"/>
        </w:rPr>
        <w:t>OP</w:t>
      </w:r>
      <w:r>
        <w:rPr>
          <w:rFonts w:cs="Arial" w:hAnsi="Arial" w:eastAsia="Arial" w:ascii="Arial"/>
          <w:color w:val="212021"/>
          <w:spacing w:val="0"/>
          <w:w w:val="92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position w:val="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12021"/>
          <w:spacing w:val="0"/>
          <w:w w:val="97"/>
          <w:position w:val="1"/>
          <w:sz w:val="14"/>
          <w:szCs w:val="14"/>
        </w:rPr>
        <w:t>O</w:t>
      </w:r>
      <w:r>
        <w:rPr>
          <w:rFonts w:cs="Segoe UI" w:hAnsi="Segoe UI" w:eastAsia="Segoe UI" w:ascii="Segoe UI"/>
          <w:color w:val="2F4C80"/>
          <w:spacing w:val="0"/>
          <w:w w:val="310"/>
          <w:position w:val="1"/>
          <w:sz w:val="14"/>
          <w:szCs w:val="14"/>
        </w:rPr>
        <w:t>�</w:t>
      </w:r>
      <w:r>
        <w:rPr>
          <w:rFonts w:cs="Arial" w:hAnsi="Arial" w:eastAsia="Arial" w:ascii="Arial"/>
          <w:color w:val="6E9CD6"/>
          <w:spacing w:val="0"/>
          <w:w w:val="135"/>
          <w:position w:val="1"/>
          <w:sz w:val="14"/>
          <w:szCs w:val="14"/>
        </w:rPr>
        <w:t>M</w:t>
      </w:r>
      <w:r>
        <w:rPr>
          <w:rFonts w:cs="Arial" w:hAnsi="Arial" w:eastAsia="Arial" w:ascii="Arial"/>
          <w:color w:val="5B8ED9"/>
          <w:spacing w:val="0"/>
          <w:w w:val="149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5B8ED9"/>
          <w:spacing w:val="1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5B8ED9"/>
          <w:spacing w:val="0"/>
          <w:w w:val="100"/>
          <w:position w:val="1"/>
          <w:sz w:val="17"/>
          <w:szCs w:val="17"/>
        </w:rPr>
        <w:t>P</w:t>
      </w:r>
      <w:r>
        <w:rPr>
          <w:rFonts w:cs="Arial" w:hAnsi="Arial" w:eastAsia="Arial" w:ascii="Arial"/>
          <w:color w:val="6E9CD6"/>
          <w:spacing w:val="0"/>
          <w:w w:val="100"/>
          <w:position w:val="1"/>
          <w:sz w:val="17"/>
          <w:szCs w:val="17"/>
        </w:rPr>
        <w:t>A</w:t>
      </w:r>
      <w:r>
        <w:rPr>
          <w:rFonts w:cs="Arial" w:hAnsi="Arial" w:eastAsia="Arial" w:ascii="Arial"/>
          <w:color w:val="6E9CD6"/>
          <w:spacing w:val="0"/>
          <w:w w:val="100"/>
          <w:position w:val="1"/>
          <w:sz w:val="17"/>
          <w:szCs w:val="17"/>
        </w:rPr>
        <w:t>R</w:t>
      </w:r>
      <w:r>
        <w:rPr>
          <w:rFonts w:cs="Arial" w:hAnsi="Arial" w:eastAsia="Arial" w:ascii="Arial"/>
          <w:color w:val="6E9CD6"/>
          <w:spacing w:val="0"/>
          <w:w w:val="100"/>
          <w:position w:val="1"/>
          <w:sz w:val="17"/>
          <w:szCs w:val="17"/>
        </w:rPr>
        <w:t>T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7"/>
          <w:szCs w:val="17"/>
        </w:rPr>
        <w:t>E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7"/>
          <w:szCs w:val="17"/>
        </w:rPr>
        <w:t> </w:t>
      </w:r>
      <w:r>
        <w:rPr>
          <w:rFonts w:cs="Arial" w:hAnsi="Arial" w:eastAsia="Arial" w:ascii="Arial"/>
          <w:color w:val="83ACD9"/>
          <w:spacing w:val="32"/>
          <w:w w:val="100"/>
          <w:position w:val="1"/>
          <w:sz w:val="17"/>
          <w:szCs w:val="17"/>
        </w:rPr>
        <w:t> 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7"/>
          <w:szCs w:val="17"/>
        </w:rPr>
        <w:t>D</w:t>
      </w:r>
      <w:r>
        <w:rPr>
          <w:rFonts w:cs="Arial" w:hAnsi="Arial" w:eastAsia="Arial" w:ascii="Arial"/>
          <w:color w:val="83ACD9"/>
          <w:spacing w:val="0"/>
          <w:w w:val="100"/>
          <w:position w:val="1"/>
          <w:sz w:val="17"/>
          <w:szCs w:val="17"/>
        </w:rPr>
        <w:t>E</w:t>
      </w:r>
      <w:r>
        <w:rPr>
          <w:rFonts w:cs="Arial" w:hAnsi="Arial" w:eastAsia="Arial" w:ascii="Arial"/>
          <w:color w:val="83ACD9"/>
          <w:spacing w:val="43"/>
          <w:w w:val="100"/>
          <w:position w:val="1"/>
          <w:sz w:val="17"/>
          <w:szCs w:val="17"/>
        </w:rPr>
        <w:t> </w:t>
      </w:r>
      <w:r>
        <w:rPr>
          <w:rFonts w:cs="Arial" w:hAnsi="Arial" w:eastAsia="Arial" w:ascii="Arial"/>
          <w:color w:val="6E9CD6"/>
          <w:spacing w:val="0"/>
          <w:w w:val="96"/>
          <w:position w:val="1"/>
          <w:sz w:val="17"/>
          <w:szCs w:val="17"/>
        </w:rPr>
        <w:t>L</w:t>
      </w:r>
      <w:r>
        <w:rPr>
          <w:rFonts w:cs="Arial" w:hAnsi="Arial" w:eastAsia="Arial" w:ascii="Arial"/>
          <w:color w:val="5B8ED9"/>
          <w:spacing w:val="0"/>
          <w:w w:val="114"/>
          <w:position w:val="1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7"/>
          <w:szCs w:val="17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29"/>
      </w:pPr>
      <w:r>
        <w:rPr>
          <w:rFonts w:cs="Arial" w:hAnsi="Arial" w:eastAsia="Arial" w:ascii="Arial"/>
          <w:color w:val="212021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12021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12021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49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12021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12021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12021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12021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39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67"/>
          <w:sz w:val="14"/>
          <w:szCs w:val="14"/>
        </w:rPr>
        <w:t>L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12021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12021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21202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C</w:t>
      </w:r>
      <w:r>
        <w:rPr>
          <w:rFonts w:cs="Segoe UI" w:hAnsi="Segoe UI" w:eastAsia="Segoe UI" w:ascii="Segoe UI"/>
          <w:color w:val="2A3A5A"/>
          <w:spacing w:val="0"/>
          <w:w w:val="173"/>
          <w:sz w:val="14"/>
          <w:szCs w:val="14"/>
        </w:rPr>
        <w:t>�</w:t>
      </w:r>
      <w:r>
        <w:rPr>
          <w:rFonts w:cs="Segoe UI" w:hAnsi="Segoe UI" w:eastAsia="Segoe UI" w:ascii="Segoe UI"/>
          <w:color w:val="2F4C80"/>
          <w:spacing w:val="0"/>
          <w:w w:val="240"/>
          <w:sz w:val="14"/>
          <w:szCs w:val="14"/>
        </w:rPr>
        <w:t>�</w:t>
      </w:r>
      <w:r>
        <w:rPr>
          <w:rFonts w:cs="Segoe UI" w:hAnsi="Segoe UI" w:eastAsia="Segoe UI" w:ascii="Segoe UI"/>
          <w:color w:val="2F4C80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5B8ED9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5B8ED9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B8ED9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5B8ED9"/>
          <w:spacing w:val="0"/>
          <w:w w:val="120"/>
          <w:sz w:val="16"/>
          <w:szCs w:val="16"/>
        </w:rPr>
        <w:t>A</w:t>
      </w:r>
      <w:r>
        <w:rPr>
          <w:rFonts w:cs="Arial" w:hAnsi="Arial" w:eastAsia="Arial" w:ascii="Arial"/>
          <w:color w:val="5B8ED9"/>
          <w:spacing w:val="0"/>
          <w:w w:val="120"/>
          <w:sz w:val="16"/>
          <w:szCs w:val="16"/>
        </w:rPr>
        <w:t>  </w:t>
      </w:r>
      <w:r>
        <w:rPr>
          <w:rFonts w:cs="Arial" w:hAnsi="Arial" w:eastAsia="Arial" w:ascii="Arial"/>
          <w:color w:val="5B8ED9"/>
          <w:spacing w:val="3"/>
          <w:w w:val="120"/>
          <w:sz w:val="16"/>
          <w:szCs w:val="16"/>
        </w:rPr>
        <w:t> </w:t>
      </w:r>
      <w:r>
        <w:rPr>
          <w:rFonts w:cs="Arial" w:hAnsi="Arial" w:eastAsia="Arial" w:ascii="Arial"/>
          <w:color w:val="5B8ED9"/>
          <w:spacing w:val="0"/>
          <w:w w:val="120"/>
          <w:sz w:val="16"/>
          <w:szCs w:val="16"/>
        </w:rPr>
        <w:t>P</w:t>
      </w:r>
      <w:r>
        <w:rPr>
          <w:rFonts w:cs="Arial" w:hAnsi="Arial" w:eastAsia="Arial" w:ascii="Arial"/>
          <w:color w:val="5B8ED9"/>
          <w:spacing w:val="0"/>
          <w:w w:val="120"/>
          <w:sz w:val="16"/>
          <w:szCs w:val="16"/>
        </w:rPr>
        <w:t>U</w:t>
      </w:r>
      <w:r>
        <w:rPr>
          <w:rFonts w:cs="Arial" w:hAnsi="Arial" w:eastAsia="Arial" w:ascii="Arial"/>
          <w:color w:val="5B8ED9"/>
          <w:spacing w:val="-4"/>
          <w:w w:val="120"/>
          <w:sz w:val="16"/>
          <w:szCs w:val="16"/>
        </w:rPr>
        <w:t> </w:t>
      </w:r>
      <w:r>
        <w:rPr>
          <w:rFonts w:cs="Arial" w:hAnsi="Arial" w:eastAsia="Arial" w:ascii="Arial"/>
          <w:color w:val="6E9CD6"/>
          <w:spacing w:val="0"/>
          <w:w w:val="100"/>
          <w:sz w:val="16"/>
          <w:szCs w:val="16"/>
        </w:rPr>
        <w:t>8</w:t>
      </w:r>
      <w:r>
        <w:rPr>
          <w:rFonts w:cs="Arial" w:hAnsi="Arial" w:eastAsia="Arial" w:ascii="Arial"/>
          <w:color w:val="6E9CD6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6E9CD6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6E9CD6"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6E9CD6"/>
          <w:spacing w:val="0"/>
          <w:w w:val="48"/>
          <w:sz w:val="15"/>
          <w:szCs w:val="15"/>
        </w:rPr>
        <w:t>¡</w:t>
      </w:r>
      <w:r>
        <w:rPr>
          <w:rFonts w:cs="Arial" w:hAnsi="Arial" w:eastAsia="Arial" w:ascii="Arial"/>
          <w:color w:val="6E9CD6"/>
          <w:spacing w:val="0"/>
          <w:w w:val="48"/>
          <w:sz w:val="15"/>
          <w:szCs w:val="15"/>
        </w:rPr>
        <w:t> </w:t>
      </w:r>
      <w:r>
        <w:rPr>
          <w:rFonts w:cs="Arial" w:hAnsi="Arial" w:eastAsia="Arial" w:ascii="Arial"/>
          <w:color w:val="6E9CD6"/>
          <w:spacing w:val="8"/>
          <w:w w:val="48"/>
          <w:sz w:val="15"/>
          <w:szCs w:val="15"/>
        </w:rPr>
        <w:t> </w:t>
      </w:r>
      <w:r>
        <w:rPr>
          <w:rFonts w:cs="Arial" w:hAnsi="Arial" w:eastAsia="Arial" w:ascii="Arial"/>
          <w:color w:val="6E9CD6"/>
          <w:spacing w:val="0"/>
          <w:w w:val="103"/>
          <w:sz w:val="16"/>
          <w:szCs w:val="16"/>
        </w:rPr>
        <w:t>C</w:t>
      </w:r>
      <w:r>
        <w:rPr>
          <w:rFonts w:cs="Arial" w:hAnsi="Arial" w:eastAsia="Arial" w:ascii="Arial"/>
          <w:color w:val="5B8ED9"/>
          <w:spacing w:val="0"/>
          <w:w w:val="144"/>
          <w:sz w:val="16"/>
          <w:szCs w:val="16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82" w:right="-41"/>
      </w:pPr>
      <w:r>
        <w:br w:type="column"/>
      </w:r>
      <w:r>
        <w:rPr>
          <w:rFonts w:cs="Arial" w:hAnsi="Arial" w:eastAsia="Arial" w:ascii="Arial"/>
          <w:color w:val="212021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82" w:right="-41"/>
      </w:pPr>
      <w:r>
        <w:rPr>
          <w:rFonts w:cs="Arial" w:hAnsi="Arial" w:eastAsia="Arial" w:ascii="Arial"/>
          <w:color w:val="212021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640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-3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82" w:right="-4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0"/>
        <w:ind w:left="137" w:right="-31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82" w:right="-41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86" w:right="-41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77" w:right="-36"/>
      </w:pPr>
      <w:r>
        <w:rPr>
          <w:rFonts w:cs="Arial" w:hAnsi="Arial" w:eastAsia="Arial" w:ascii="Arial"/>
          <w:color w:val="212021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0"/>
      </w:pPr>
      <w:r>
        <w:br w:type="column"/>
      </w: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32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48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48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5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932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/>
      </w:pPr>
      <w:r>
        <w:rPr>
          <w:rFonts w:cs="Arial" w:hAnsi="Arial" w:eastAsia="Arial" w:ascii="Arial"/>
          <w:color w:val="212021"/>
          <w:w w:val="80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212021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86"/>
          <w:sz w:val="14"/>
          <w:szCs w:val="14"/>
        </w:rPr>
        <w:t>1</w:t>
      </w:r>
      <w:r>
        <w:rPr>
          <w:rFonts w:cs="Arial" w:hAnsi="Arial" w:eastAsia="Arial" w:ascii="Arial"/>
          <w:color w:val="212021"/>
          <w:spacing w:val="0"/>
          <w:w w:val="111"/>
          <w:sz w:val="14"/>
          <w:szCs w:val="14"/>
        </w:rPr>
        <w:t>93</w:t>
      </w:r>
      <w:r>
        <w:rPr>
          <w:rFonts w:cs="Arial" w:hAnsi="Arial" w:eastAsia="Arial" w:ascii="Arial"/>
          <w:color w:val="424144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sectPr>
          <w:type w:val="continuous"/>
          <w:pgSz w:w="15880" w:h="12240" w:orient="landscape"/>
          <w:pgMar w:top="460" w:bottom="280" w:left="560" w:right="500"/>
          <w:cols w:num="5" w:equalWidth="off">
            <w:col w:w="2604" w:space="739"/>
            <w:col w:w="985" w:space="480"/>
            <w:col w:w="6131" w:space="868"/>
            <w:col w:w="418" w:space="264"/>
            <w:col w:w="2331"/>
          </w:cols>
        </w:sectPr>
      </w:pPr>
      <w:r>
        <w:rPr>
          <w:rFonts w:cs="Arial" w:hAnsi="Arial" w:eastAsia="Arial" w:ascii="Arial"/>
          <w:color w:val="212021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12021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12021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12021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12021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21202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021"/>
          <w:spacing w:val="0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212021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12021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42"/>
        <w:ind w:left="178"/>
      </w:pPr>
      <w:r>
        <w:rPr>
          <w:rFonts w:cs="Arial" w:hAnsi="Arial" w:eastAsia="Arial" w:ascii="Arial"/>
          <w:color w:val="202020"/>
          <w:w w:val="81"/>
          <w:sz w:val="13"/>
          <w:szCs w:val="13"/>
        </w:rPr>
        <w:t>H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</w:t>
      </w:r>
      <w:r>
        <w:rPr>
          <w:rFonts w:cs="Arial" w:hAnsi="Arial" w:eastAsia="Arial" w:ascii="Arial"/>
          <w:color w:val="202020"/>
          <w:spacing w:val="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008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02020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</w:t>
      </w:r>
      <w:r>
        <w:rPr>
          <w:rFonts w:cs="Arial" w:hAnsi="Arial" w:eastAsia="Arial" w:ascii="Arial"/>
          <w:color w:val="202020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96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23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59"/>
        <w:ind w:left="178"/>
      </w:pPr>
      <w:r>
        <w:rPr>
          <w:rFonts w:cs="Arial" w:hAnsi="Arial" w:eastAsia="Arial" w:ascii="Arial"/>
          <w:color w:val="202020"/>
          <w:w w:val="81"/>
          <w:sz w:val="13"/>
          <w:szCs w:val="13"/>
        </w:rPr>
        <w:t>H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ng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3"/>
          <w:w w:val="11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</w:t>
      </w:r>
      <w:r>
        <w:rPr>
          <w:rFonts w:cs="Arial" w:hAnsi="Arial" w:eastAsia="Arial" w:ascii="Arial"/>
          <w:color w:val="202020"/>
          <w:spacing w:val="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008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26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UR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3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39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1"/>
          <w:w w:val="3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</w:t>
      </w:r>
      <w:r>
        <w:rPr>
          <w:rFonts w:cs="Arial" w:hAnsi="Arial" w:eastAsia="Arial" w:ascii="Arial"/>
          <w:color w:val="202020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18"/>
          <w:w w:val="117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32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73"/>
      </w:pPr>
      <w:r>
        <w:rPr>
          <w:rFonts w:cs="Arial" w:hAnsi="Arial" w:eastAsia="Arial" w:ascii="Arial"/>
          <w:color w:val="202020"/>
          <w:w w:val="86"/>
          <w:sz w:val="13"/>
          <w:szCs w:val="13"/>
        </w:rPr>
        <w:t>H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w w:val="149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ng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6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4"/>
          <w:w w:val="96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3"/>
          <w:w w:val="11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</w:t>
      </w:r>
      <w:r>
        <w:rPr>
          <w:rFonts w:cs="Arial" w:hAnsi="Arial" w:eastAsia="Arial" w:ascii="Arial"/>
          <w:color w:val="202020"/>
          <w:spacing w:val="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29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48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4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3"/>
          <w:w w:val="4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</w:t>
      </w:r>
      <w:r>
        <w:rPr>
          <w:rFonts w:cs="Arial" w:hAnsi="Arial" w:eastAsia="Arial" w:ascii="Arial"/>
          <w:color w:val="202020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23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93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73"/>
      </w:pPr>
      <w:r>
        <w:rPr>
          <w:rFonts w:cs="Arial" w:hAnsi="Arial" w:eastAsia="Arial" w:ascii="Arial"/>
          <w:color w:val="202020"/>
          <w:w w:val="53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g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na</w:t>
      </w:r>
      <w:r>
        <w:rPr>
          <w:rFonts w:cs="Arial" w:hAnsi="Arial" w:eastAsia="Arial" w:ascii="Arial"/>
          <w:color w:val="20202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q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ue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0"/>
          <w:w w:val="10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</w:t>
      </w:r>
      <w:r>
        <w:rPr>
          <w:rFonts w:cs="Arial" w:hAnsi="Arial" w:eastAsia="Arial" w:ascii="Arial"/>
          <w:color w:val="202020"/>
          <w:spacing w:val="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</w:t>
      </w:r>
      <w:r>
        <w:rPr>
          <w:rFonts w:cs="Arial" w:hAnsi="Arial" w:eastAsia="Arial" w:ascii="Arial"/>
          <w:color w:val="202020"/>
          <w:spacing w:val="2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2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-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2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</w:t>
      </w:r>
      <w:r>
        <w:rPr>
          <w:rFonts w:cs="Arial" w:hAnsi="Arial" w:eastAsia="Arial" w:ascii="Arial"/>
          <w:color w:val="202020"/>
          <w:spacing w:val="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11</w:t>
      </w:r>
      <w:r>
        <w:rPr>
          <w:rFonts w:cs="Arial" w:hAnsi="Arial" w:eastAsia="Arial" w:ascii="Arial"/>
          <w:color w:val="3D3D3E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02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43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48"/>
        <w:ind w:left="173"/>
      </w:pPr>
      <w:r>
        <w:rPr>
          <w:rFonts w:cs="Arial" w:hAnsi="Arial" w:eastAsia="Arial" w:ascii="Arial"/>
          <w:color w:val="202020"/>
          <w:w w:val="53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du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73"/>
          <w:sz w:val="13"/>
          <w:szCs w:val="13"/>
        </w:rPr>
        <w:t>t</w:t>
      </w:r>
      <w:r>
        <w:rPr>
          <w:rFonts w:cs="Arial" w:hAnsi="Arial" w:eastAsia="Arial" w:ascii="Arial"/>
          <w:color w:val="202020"/>
          <w:w w:val="133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3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</w:t>
      </w:r>
      <w:r>
        <w:rPr>
          <w:rFonts w:cs="Arial" w:hAnsi="Arial" w:eastAsia="Arial" w:ascii="Arial"/>
          <w:color w:val="202020"/>
          <w:spacing w:val="2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5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28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K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</w:t>
      </w:r>
      <w:r>
        <w:rPr>
          <w:rFonts w:cs="Arial" w:hAnsi="Arial" w:eastAsia="Arial" w:ascii="Arial"/>
          <w:color w:val="202020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02020"/>
          <w:spacing w:val="0"/>
          <w:w w:val="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02020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02020"/>
          <w:spacing w:val="10"/>
          <w:w w:val="84"/>
          <w:sz w:val="16"/>
          <w:szCs w:val="16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525053"/>
          <w:spacing w:val="0"/>
          <w:w w:val="110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-5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26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2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    </w:t>
      </w:r>
      <w:r>
        <w:rPr>
          <w:rFonts w:cs="Arial" w:hAnsi="Arial" w:eastAsia="Arial" w:ascii="Arial"/>
          <w:color w:val="202020"/>
          <w:spacing w:val="2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20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40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9"/>
        <w:ind w:left="159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nd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1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</w:t>
      </w:r>
      <w:r>
        <w:rPr>
          <w:rFonts w:cs="Arial" w:hAnsi="Arial" w:eastAsia="Arial" w:ascii="Arial"/>
          <w:color w:val="202020"/>
          <w:spacing w:val="-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53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3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LA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                                                    </w:t>
      </w:r>
      <w:r>
        <w:rPr>
          <w:rFonts w:cs="Arial" w:hAnsi="Arial" w:eastAsia="Arial" w:ascii="Arial"/>
          <w:color w:val="202020"/>
          <w:spacing w:val="21"/>
          <w:w w:val="9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27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48"/>
        <w:ind w:left="159"/>
      </w:pPr>
      <w:r>
        <w:rPr>
          <w:rFonts w:cs="Arial" w:hAnsi="Arial" w:eastAsia="Arial" w:ascii="Arial"/>
          <w:color w:val="202020"/>
          <w:w w:val="59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ge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6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ll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8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5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</w:t>
      </w:r>
      <w:r>
        <w:rPr>
          <w:rFonts w:cs="Arial" w:hAnsi="Arial" w:eastAsia="Arial" w:ascii="Arial"/>
          <w:color w:val="202020"/>
          <w:spacing w:val="-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SS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02020"/>
          <w:spacing w:val="0"/>
          <w:w w:val="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02020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02020"/>
          <w:spacing w:val="19"/>
          <w:w w:val="84"/>
          <w:sz w:val="16"/>
          <w:szCs w:val="16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</w:t>
      </w:r>
      <w:r>
        <w:rPr>
          <w:rFonts w:cs="Arial" w:hAnsi="Arial" w:eastAsia="Arial" w:ascii="Arial"/>
          <w:color w:val="202020"/>
          <w:spacing w:val="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-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46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4"/>
        <w:ind w:left="159"/>
      </w:pPr>
      <w:r>
        <w:rPr>
          <w:rFonts w:cs="Arial" w:hAnsi="Arial" w:eastAsia="Arial" w:ascii="Arial"/>
          <w:color w:val="202020"/>
          <w:w w:val="59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ge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6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ll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8"/>
          <w:w w:val="116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5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ll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</w:t>
      </w:r>
      <w:r>
        <w:rPr>
          <w:rFonts w:cs="Arial" w:hAnsi="Arial" w:eastAsia="Arial" w:ascii="Arial"/>
          <w:color w:val="202020"/>
          <w:spacing w:val="-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85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3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1"/>
          <w:sz w:val="13"/>
          <w:szCs w:val="13"/>
        </w:rPr>
        <w:t>                                                                   </w:t>
      </w:r>
      <w:r>
        <w:rPr>
          <w:rFonts w:cs="Arial" w:hAnsi="Arial" w:eastAsia="Arial" w:ascii="Arial"/>
          <w:color w:val="202020"/>
          <w:spacing w:val="8"/>
          <w:w w:val="11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14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02</w:t>
      </w:r>
      <w:r>
        <w:rPr>
          <w:rFonts w:cs="Arial" w:hAnsi="Arial" w:eastAsia="Arial" w:ascii="Arial"/>
          <w:color w:val="202020"/>
          <w:spacing w:val="0"/>
          <w:w w:val="213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-3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position w:val="1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1"/>
        <w:ind w:left="154"/>
      </w:pPr>
      <w:r>
        <w:pict>
          <v:shape type="#_x0000_t202" style="position:absolute;margin-left:746.01pt;margin-top:3.88662pt;width:6.71865pt;height:34.3pt;mso-position-horizontal-relative:page;mso-position-vertical-relative:paragraph;z-index:-251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68"/>
                      <w:szCs w:val="68"/>
                    </w:rPr>
                    <w:jc w:val="left"/>
                    <w:spacing w:lineRule="exact" w:line="680"/>
                    <w:ind w:right="-123"/>
                  </w:pPr>
                  <w:r>
                    <w:rPr>
                      <w:rFonts w:cs="Times New Roman" w:hAnsi="Times New Roman" w:eastAsia="Times New Roman" w:ascii="Times New Roman"/>
                      <w:color w:val="525053"/>
                      <w:spacing w:val="0"/>
                      <w:w w:val="44"/>
                      <w:sz w:val="68"/>
                      <w:szCs w:val="68"/>
                    </w:rPr>
                    <w:t>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68"/>
                      <w:szCs w:val="6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06"/>
          <w:sz w:val="13"/>
          <w:szCs w:val="13"/>
        </w:rPr>
        <w:t>g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6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ll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8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5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</w:t>
      </w:r>
      <w:r>
        <w:rPr>
          <w:rFonts w:cs="Arial" w:hAnsi="Arial" w:eastAsia="Arial" w:ascii="Arial"/>
          <w:color w:val="202020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4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NC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0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-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                                                                   </w:t>
      </w:r>
      <w:r>
        <w:rPr>
          <w:rFonts w:cs="Arial" w:hAnsi="Arial" w:eastAsia="Arial" w:ascii="Arial"/>
          <w:color w:val="202020"/>
          <w:spacing w:val="34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87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57"/>
        <w:ind w:left="154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95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20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6912177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QA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-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  </w:t>
      </w:r>
      <w:r>
        <w:rPr>
          <w:rFonts w:cs="Arial" w:hAnsi="Arial" w:eastAsia="Arial" w:ascii="Arial"/>
          <w:color w:val="202020"/>
          <w:spacing w:val="14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28"/>
          <w:sz w:val="13"/>
          <w:szCs w:val="13"/>
        </w:rPr>
        <w:t>Q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AV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HU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03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2"/>
        <w:ind w:left="154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19"/>
          <w:w w:val="11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3D3D3E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</w:t>
      </w:r>
      <w:r>
        <w:rPr>
          <w:rFonts w:cs="Arial" w:hAnsi="Arial" w:eastAsia="Arial" w:ascii="Arial"/>
          <w:color w:val="202020"/>
          <w:spacing w:val="-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69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QA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3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28"/>
          <w:sz w:val="13"/>
          <w:szCs w:val="13"/>
        </w:rPr>
        <w:t>Q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4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525053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</w:t>
      </w:r>
      <w:r>
        <w:rPr>
          <w:rFonts w:cs="Arial" w:hAnsi="Arial" w:eastAsia="Arial" w:ascii="Arial"/>
          <w:color w:val="202020"/>
          <w:spacing w:val="-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23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right"/>
        <w:spacing w:before="71" w:lineRule="exact" w:line="0"/>
        <w:ind w:right="221"/>
      </w:pPr>
      <w:r>
        <w:pict>
          <v:shape type="#_x0000_t202" style="position:absolute;margin-left:654.348pt;margin-top:4.05575pt;width:3.83923pt;height:6.9pt;mso-position-horizontal-relative:page;mso-position-vertical-relative:paragraph;z-index:-251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3"/>
                      <w:szCs w:val="13"/>
                    </w:rPr>
                    <w:jc w:val="left"/>
                    <w:spacing w:lineRule="exact" w:line="120"/>
                    <w:ind w:right="-41"/>
                  </w:pPr>
                  <w:r>
                    <w:rPr>
                      <w:rFonts w:cs="Arial" w:hAnsi="Arial" w:eastAsia="Arial" w:ascii="Arial"/>
                      <w:color w:val="202020"/>
                      <w:spacing w:val="0"/>
                      <w:w w:val="106"/>
                      <w:sz w:val="13"/>
                      <w:szCs w:val="13"/>
                    </w:rPr>
                    <w:t>0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02020"/>
          <w:w w:val="92"/>
          <w:position w:val="-11"/>
          <w:sz w:val="13"/>
          <w:szCs w:val="13"/>
        </w:rPr>
        <w:t>2</w:t>
      </w:r>
      <w:r>
        <w:rPr>
          <w:rFonts w:cs="Arial" w:hAnsi="Arial" w:eastAsia="Arial" w:ascii="Arial"/>
          <w:color w:val="202020"/>
          <w:w w:val="119"/>
          <w:position w:val="-11"/>
          <w:sz w:val="13"/>
          <w:szCs w:val="13"/>
        </w:rPr>
        <w:t>1</w:t>
      </w:r>
      <w:r>
        <w:rPr>
          <w:rFonts w:cs="Arial" w:hAnsi="Arial" w:eastAsia="Arial" w:ascii="Arial"/>
          <w:color w:val="202020"/>
          <w:w w:val="126"/>
          <w:position w:val="-11"/>
          <w:sz w:val="13"/>
          <w:szCs w:val="13"/>
        </w:rPr>
        <w:t>0</w:t>
      </w:r>
      <w:r>
        <w:rPr>
          <w:rFonts w:cs="Arial" w:hAnsi="Arial" w:eastAsia="Arial" w:ascii="Arial"/>
          <w:color w:val="202020"/>
          <w:w w:val="119"/>
          <w:position w:val="-11"/>
          <w:sz w:val="13"/>
          <w:szCs w:val="13"/>
        </w:rPr>
        <w:t>7</w:t>
      </w:r>
      <w:r>
        <w:rPr>
          <w:rFonts w:cs="Arial" w:hAnsi="Arial" w:eastAsia="Arial" w:ascii="Arial"/>
          <w:color w:val="202020"/>
          <w:w w:val="112"/>
          <w:position w:val="-11"/>
          <w:sz w:val="13"/>
          <w:szCs w:val="13"/>
        </w:rPr>
        <w:t>5</w:t>
      </w:r>
      <w:r>
        <w:rPr>
          <w:rFonts w:cs="Arial" w:hAnsi="Arial" w:eastAsia="Arial" w:ascii="Arial"/>
          <w:color w:val="202020"/>
          <w:w w:val="126"/>
          <w:position w:val="-11"/>
          <w:sz w:val="13"/>
          <w:szCs w:val="13"/>
        </w:rPr>
        <w:t>5</w:t>
      </w:r>
      <w:r>
        <w:rPr>
          <w:rFonts w:cs="Arial" w:hAnsi="Arial" w:eastAsia="Arial" w:ascii="Arial"/>
          <w:color w:val="202020"/>
          <w:w w:val="93"/>
          <w:position w:val="-11"/>
          <w:sz w:val="13"/>
          <w:szCs w:val="13"/>
        </w:rPr>
        <w:t>.</w:t>
      </w:r>
      <w:r>
        <w:rPr>
          <w:rFonts w:cs="Arial" w:hAnsi="Arial" w:eastAsia="Arial" w:ascii="Arial"/>
          <w:color w:val="202020"/>
          <w:w w:val="132"/>
          <w:position w:val="-11"/>
          <w:sz w:val="13"/>
          <w:szCs w:val="13"/>
        </w:rPr>
        <w:t>7</w:t>
      </w:r>
      <w:r>
        <w:rPr>
          <w:rFonts w:cs="Arial" w:hAnsi="Arial" w:eastAsia="Arial" w:ascii="Arial"/>
          <w:color w:val="202020"/>
          <w:w w:val="119"/>
          <w:position w:val="-11"/>
          <w:sz w:val="13"/>
          <w:szCs w:val="13"/>
        </w:rPr>
        <w:t>5</w:t>
      </w:r>
      <w:r>
        <w:rPr>
          <w:rFonts w:cs="Arial" w:hAnsi="Arial" w:eastAsia="Arial" w:ascii="Arial"/>
          <w:color w:val="202020"/>
          <w:w w:val="100"/>
          <w:position w:val="-11"/>
          <w:sz w:val="13"/>
          <w:szCs w:val="13"/>
        </w:rPr>
        <w:t>         </w:t>
      </w:r>
      <w:r>
        <w:rPr>
          <w:rFonts w:cs="Arial" w:hAnsi="Arial" w:eastAsia="Arial" w:ascii="Arial"/>
          <w:color w:val="202020"/>
          <w:spacing w:val="-15"/>
          <w:w w:val="100"/>
          <w:position w:val="-1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position w:val="-1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213"/>
          <w:position w:val="-1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-1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-1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-1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-1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position w:val="-1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-1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position w:val="-1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-11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position w:val="-1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position w:val="-11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position w:val="-11"/>
          <w:sz w:val="13"/>
          <w:szCs w:val="13"/>
        </w:rPr>
        <w:t>90</w:t>
      </w:r>
      <w:r>
        <w:rPr>
          <w:rFonts w:cs="Arial" w:hAnsi="Arial" w:eastAsia="Arial" w:ascii="Arial"/>
          <w:color w:val="202020"/>
          <w:spacing w:val="0"/>
          <w:w w:val="112"/>
          <w:position w:val="-11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26"/>
          <w:position w:val="-1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position w:val="-11"/>
          <w:sz w:val="13"/>
          <w:szCs w:val="13"/>
        </w:rPr>
        <w:t>98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lineRule="exact" w:line="120"/>
        <w:ind w:left="149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86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3D3D3E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54"/>
      </w:pPr>
      <w:r>
        <w:rPr>
          <w:rFonts w:cs="Arial" w:hAnsi="Arial" w:eastAsia="Arial" w:ascii="Arial"/>
          <w:color w:val="202020"/>
          <w:w w:val="59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601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 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525053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</w:t>
      </w:r>
      <w:r>
        <w:rPr>
          <w:rFonts w:cs="Arial" w:hAnsi="Arial" w:eastAsia="Arial" w:ascii="Arial"/>
          <w:color w:val="202020"/>
          <w:spacing w:val="-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2.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17"/>
          <w:w w:val="117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946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49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1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525053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</w:t>
      </w:r>
      <w:r>
        <w:rPr>
          <w:rFonts w:cs="Arial" w:hAnsi="Arial" w:eastAsia="Arial" w:ascii="Arial"/>
          <w:color w:val="202020"/>
          <w:spacing w:val="-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18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00</w:t>
      </w:r>
      <w:r>
        <w:rPr>
          <w:rFonts w:cs="Arial" w:hAnsi="Arial" w:eastAsia="Arial" w:ascii="Arial"/>
          <w:color w:val="525053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03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28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/>
        <w:ind w:left="149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86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1U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on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22"/>
          <w:w w:val="11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8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63"/>
          <w:sz w:val="13"/>
          <w:szCs w:val="13"/>
        </w:rPr>
        <w:t>'.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</w:t>
      </w:r>
      <w:r>
        <w:rPr>
          <w:rFonts w:cs="Arial" w:hAnsi="Arial" w:eastAsia="Arial" w:ascii="Arial"/>
          <w:color w:val="202020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46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525053"/>
          <w:spacing w:val="0"/>
          <w:w w:val="93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32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52"/>
        <w:ind w:left="149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3D3D3E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86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3D3D3E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9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90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3D3D3E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</w:t>
      </w:r>
      <w:r>
        <w:rPr>
          <w:rFonts w:cs="Arial" w:hAnsi="Arial" w:eastAsia="Arial" w:ascii="Arial"/>
          <w:color w:val="202020"/>
          <w:spacing w:val="-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64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044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51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2"/>
        <w:ind w:left="149"/>
      </w:pPr>
      <w:r>
        <w:rPr>
          <w:rFonts w:cs="Arial" w:hAnsi="Arial" w:eastAsia="Arial" w:ascii="Arial"/>
          <w:color w:val="202020"/>
          <w:w w:val="59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ond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 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28"/>
          <w:w w:val="10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88"/>
          <w:sz w:val="13"/>
          <w:szCs w:val="13"/>
        </w:rPr>
        <w:t>(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525053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30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49"/>
      </w:pPr>
      <w:r>
        <w:rPr>
          <w:rFonts w:cs="Arial" w:hAnsi="Arial" w:eastAsia="Arial" w:ascii="Arial"/>
          <w:color w:val="202020"/>
          <w:w w:val="59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V</w:t>
      </w:r>
      <w:r>
        <w:rPr>
          <w:rFonts w:cs="Arial" w:hAnsi="Arial" w:eastAsia="Arial" w:ascii="Arial"/>
          <w:color w:val="3D3D3E"/>
          <w:spacing w:val="0"/>
          <w:w w:val="109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                                                           </w:t>
      </w:r>
      <w:r>
        <w:rPr>
          <w:rFonts w:cs="Arial" w:hAnsi="Arial" w:eastAsia="Arial" w:ascii="Arial"/>
          <w:color w:val="202020"/>
          <w:spacing w:val="22"/>
          <w:w w:val="10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10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525053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135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86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</w:t>
      </w:r>
      <w:r>
        <w:rPr>
          <w:rFonts w:cs="Arial" w:hAnsi="Arial" w:eastAsia="Arial" w:ascii="Arial"/>
          <w:color w:val="202020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3D3D3E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601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on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 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[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525053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56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1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1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3D3D3E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0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CU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9"/>
          <w:sz w:val="13"/>
          <w:szCs w:val="13"/>
        </w:rPr>
        <w:t>LJl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3D3D3E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</w:t>
      </w:r>
      <w:r>
        <w:rPr>
          <w:rFonts w:cs="Arial" w:hAnsi="Arial" w:eastAsia="Arial" w:ascii="Arial"/>
          <w:color w:val="202020"/>
          <w:spacing w:val="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26</w:t>
      </w:r>
      <w:r>
        <w:rPr>
          <w:rFonts w:cs="Arial" w:hAnsi="Arial" w:eastAsia="Arial" w:ascii="Arial"/>
          <w:color w:val="525053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12</w:t>
      </w:r>
      <w:r>
        <w:rPr>
          <w:rFonts w:cs="Arial" w:hAnsi="Arial" w:eastAsia="Arial" w:ascii="Arial"/>
          <w:color w:val="3D3D3E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572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76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4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28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-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!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3D3D3E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</w:t>
      </w:r>
      <w:r>
        <w:rPr>
          <w:rFonts w:cs="Arial" w:hAnsi="Arial" w:eastAsia="Arial" w:ascii="Arial"/>
          <w:color w:val="202020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77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3D3D3E"/>
          <w:spacing w:val="0"/>
          <w:w w:val="119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86991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57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95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86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1U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sz w:val="15"/>
          <w:szCs w:val="15"/>
        </w:rPr>
        <w:t>p</w:t>
      </w:r>
      <w:r>
        <w:rPr>
          <w:rFonts w:cs="Arial" w:hAnsi="Arial" w:eastAsia="Arial" w:ascii="Arial"/>
          <w:color w:val="202020"/>
          <w:spacing w:val="0"/>
          <w:w w:val="78"/>
          <w:sz w:val="15"/>
          <w:szCs w:val="15"/>
        </w:rPr>
        <w:t>r</w:t>
      </w:r>
      <w:r>
        <w:rPr>
          <w:rFonts w:cs="Arial" w:hAnsi="Arial" w:eastAsia="Arial" w:ascii="Arial"/>
          <w:color w:val="202020"/>
          <w:spacing w:val="0"/>
          <w:w w:val="78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8"/>
          <w:w w:val="78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31"/>
          <w:sz w:val="15"/>
          <w:szCs w:val="15"/>
        </w:rPr>
        <w:t>G</w:t>
      </w:r>
      <w:r>
        <w:rPr>
          <w:rFonts w:cs="Arial" w:hAnsi="Arial" w:eastAsia="Arial" w:ascii="Arial"/>
          <w:color w:val="202020"/>
          <w:spacing w:val="-16"/>
          <w:w w:val="131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51127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50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2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95"/>
          <w:sz w:val="13"/>
          <w:szCs w:val="13"/>
        </w:rPr>
        <w:t>s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en</w:t>
      </w:r>
      <w:r>
        <w:rPr>
          <w:rFonts w:cs="Arial" w:hAnsi="Arial" w:eastAsia="Arial" w:ascii="Arial"/>
          <w:color w:val="202020"/>
          <w:spacing w:val="0"/>
          <w:w w:val="186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ome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</w:t>
      </w:r>
      <w:r>
        <w:rPr>
          <w:rFonts w:cs="Arial" w:hAnsi="Arial" w:eastAsia="Arial" w:ascii="Arial"/>
          <w:color w:val="202020"/>
          <w:spacing w:val="-1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ond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26"/>
          <w:w w:val="7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SE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V</w:t>
      </w:r>
      <w:r>
        <w:rPr>
          <w:rFonts w:cs="Arial" w:hAnsi="Arial" w:eastAsia="Arial" w:ascii="Arial"/>
          <w:color w:val="3D3D3E"/>
          <w:spacing w:val="0"/>
          <w:w w:val="93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25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57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eg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4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4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55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80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10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6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202020"/>
          <w:spacing w:val="27"/>
          <w:w w:val="100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59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2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2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8"/>
          <w:w w:val="107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-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Segoe UI" w:hAnsi="Segoe UI" w:eastAsia="Segoe UI" w:ascii="Segoe UI"/>
          <w:color w:val="202020"/>
          <w:spacing w:val="0"/>
          <w:w w:val="51"/>
          <w:sz w:val="13"/>
          <w:szCs w:val="13"/>
        </w:rPr>
        <w:t>�</w:t>
      </w:r>
      <w:r>
        <w:rPr>
          <w:rFonts w:cs="Segoe UI" w:hAnsi="Segoe UI" w:eastAsia="Segoe UI" w:ascii="Segoe UI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EG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   </w:t>
      </w:r>
      <w:r>
        <w:rPr>
          <w:rFonts w:cs="Arial" w:hAnsi="Arial" w:eastAsia="Arial" w:ascii="Arial"/>
          <w:color w:val="202020"/>
          <w:spacing w:val="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3D3D3E"/>
          <w:spacing w:val="0"/>
          <w:w w:val="93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47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22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73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60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ud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p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r</w:t>
      </w:r>
      <w:r>
        <w:rPr>
          <w:rFonts w:cs="Arial" w:hAnsi="Arial" w:eastAsia="Arial" w:ascii="Arial"/>
          <w:color w:val="202020"/>
          <w:spacing w:val="0"/>
          <w:w w:val="82"/>
          <w:sz w:val="15"/>
          <w:szCs w:val="15"/>
        </w:rPr>
        <w:t>  </w:t>
      </w:r>
      <w:r>
        <w:rPr>
          <w:rFonts w:cs="Arial" w:hAnsi="Arial" w:eastAsia="Arial" w:ascii="Arial"/>
          <w:color w:val="202020"/>
          <w:spacing w:val="14"/>
          <w:w w:val="82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28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5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216"/>
          <w:sz w:val="13"/>
          <w:szCs w:val="13"/>
        </w:rPr>
        <w:t>l</w:t>
      </w:r>
      <w:r>
        <w:rPr>
          <w:rFonts w:cs="Segoe UI" w:hAnsi="Segoe UI" w:eastAsia="Segoe UI" w:ascii="Segoe UI"/>
          <w:color w:val="202020"/>
          <w:spacing w:val="0"/>
          <w:w w:val="51"/>
          <w:sz w:val="13"/>
          <w:szCs w:val="13"/>
        </w:rPr>
        <w:t>�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951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1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nu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23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73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ll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9"/>
          <w:w w:val="10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23"/>
          <w:sz w:val="13"/>
          <w:szCs w:val="13"/>
        </w:rPr>
        <w:t>Q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I\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     </w:t>
      </w:r>
      <w:r>
        <w:rPr>
          <w:rFonts w:cs="Arial" w:hAnsi="Arial" w:eastAsia="Arial" w:ascii="Arial"/>
          <w:color w:val="202020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392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11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/>
        <w:ind w:left="145"/>
      </w:pPr>
      <w:r>
        <w:rPr>
          <w:rFonts w:cs="Arial" w:hAnsi="Arial" w:eastAsia="Arial" w:ascii="Arial"/>
          <w:color w:val="20202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nu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23"/>
          <w:w w:val="115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73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9"/>
          <w:w w:val="10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2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UR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2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     </w:t>
      </w:r>
      <w:r>
        <w:rPr>
          <w:rFonts w:cs="Arial" w:hAnsi="Arial" w:eastAsia="Arial" w:ascii="Arial"/>
          <w:color w:val="202020"/>
          <w:spacing w:val="-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7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17"/>
          <w:position w:val="1"/>
          <w:sz w:val="13"/>
          <w:szCs w:val="13"/>
        </w:rPr>
        <w:t>166</w:t>
      </w:r>
      <w:r>
        <w:rPr>
          <w:rFonts w:cs="Arial" w:hAnsi="Arial" w:eastAsia="Arial" w:ascii="Arial"/>
          <w:color w:val="3D3D3E"/>
          <w:spacing w:val="0"/>
          <w:w w:val="117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7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7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position w:val="1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21"/>
          <w:w w:val="117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018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</w:t>
      </w:r>
      <w:r>
        <w:rPr>
          <w:rFonts w:cs="Arial" w:hAnsi="Arial" w:eastAsia="Arial" w:ascii="Arial"/>
          <w:color w:val="202020"/>
          <w:spacing w:val="2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1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139837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 w:lineRule="exact" w:line="140"/>
        <w:ind w:left="159"/>
      </w:pPr>
      <w:r>
        <w:rPr>
          <w:rFonts w:cs="Arial" w:hAnsi="Arial" w:eastAsia="Arial" w:ascii="Arial"/>
          <w:color w:val="202020"/>
          <w:w w:val="79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06"/>
          <w:position w:val="-1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8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19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44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-1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59"/>
          <w:position w:val="-1"/>
          <w:sz w:val="13"/>
          <w:szCs w:val="13"/>
        </w:rPr>
        <w:t>tt</w:t>
      </w:r>
      <w:r>
        <w:rPr>
          <w:rFonts w:cs="Arial" w:hAnsi="Arial" w:eastAsia="Arial" w:ascii="Arial"/>
          <w:color w:val="202020"/>
          <w:spacing w:val="17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ed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23"/>
          <w:w w:val="116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position w:val="-1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position w:val="-1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on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do</w:t>
      </w:r>
      <w:r>
        <w:rPr>
          <w:rFonts w:cs="Arial" w:hAnsi="Arial" w:eastAsia="Arial" w:ascii="Arial"/>
          <w:color w:val="202020"/>
          <w:spacing w:val="17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18"/>
          <w:w w:val="112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position w:val="-1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8"/>
          <w:position w:val="-1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12"/>
          <w:w w:val="78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2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3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5"/>
          <w:w w:val="113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position w:val="-1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3"/>
          <w:szCs w:val="13"/>
        </w:rPr>
        <w:t>ES</w:t>
      </w:r>
      <w:r>
        <w:rPr>
          <w:rFonts w:cs="Arial" w:hAnsi="Arial" w:eastAsia="Arial" w:ascii="Arial"/>
          <w:color w:val="202020"/>
          <w:spacing w:val="12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7"/>
          <w:position w:val="-1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33"/>
          <w:position w:val="-1"/>
          <w:sz w:val="13"/>
          <w:szCs w:val="13"/>
        </w:rPr>
        <w:t>-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23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-1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7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DU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3"/>
          <w:szCs w:val="13"/>
        </w:rPr>
        <w:t>CT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                                         </w:t>
      </w:r>
      <w:r>
        <w:rPr>
          <w:rFonts w:cs="Arial" w:hAnsi="Arial" w:eastAsia="Arial" w:ascii="Arial"/>
          <w:color w:val="202020"/>
          <w:spacing w:val="-1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16"/>
          <w:w w:val="11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32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9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left"/>
        <w:spacing w:lineRule="exact" w:line="220"/>
        <w:ind w:left="159"/>
      </w:pPr>
      <w:r>
        <w:rPr>
          <w:rFonts w:cs="Arial" w:hAnsi="Arial" w:eastAsia="Arial" w:ascii="Arial"/>
          <w:color w:val="202020"/>
          <w:w w:val="79"/>
          <w:position w:val="-2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06"/>
          <w:position w:val="-2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18"/>
          <w:position w:val="-2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19"/>
          <w:position w:val="-2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44"/>
          <w:position w:val="-2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position w:val="-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0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-2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6"/>
          <w:position w:val="-2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2"/>
          <w:position w:val="-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position w:val="-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position w:val="-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59"/>
          <w:position w:val="-2"/>
          <w:sz w:val="13"/>
          <w:szCs w:val="13"/>
        </w:rPr>
        <w:t>tt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position w:val="-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5"/>
          <w:position w:val="-2"/>
          <w:sz w:val="13"/>
          <w:szCs w:val="13"/>
        </w:rPr>
        <w:t>ed</w:t>
      </w:r>
      <w:r>
        <w:rPr>
          <w:rFonts w:cs="Arial" w:hAnsi="Arial" w:eastAsia="Arial" w:ascii="Arial"/>
          <w:color w:val="202020"/>
          <w:spacing w:val="0"/>
          <w:w w:val="115"/>
          <w:position w:val="-2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5"/>
          <w:position w:val="-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5"/>
          <w:position w:val="-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23"/>
          <w:w w:val="115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position w:val="-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position w:val="-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position w:val="-2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position w:val="-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position w:val="-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position w:val="-2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position w:val="-1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33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7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05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position w:val="-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-1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7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-1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7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7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8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7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88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88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27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RR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25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9</w:t>
      </w:r>
      <w:r>
        <w:rPr>
          <w:rFonts w:cs="Arial" w:hAnsi="Arial" w:eastAsia="Arial" w:ascii="Arial"/>
          <w:color w:val="525053"/>
          <w:spacing w:val="0"/>
          <w:w w:val="116"/>
          <w:position w:val="-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18"/>
          <w:w w:val="116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213"/>
          <w:position w:val="-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-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                            </w:t>
      </w:r>
      <w:r>
        <w:rPr>
          <w:rFonts w:cs="Arial" w:hAnsi="Arial" w:eastAsia="Arial" w:ascii="Arial"/>
          <w:color w:val="202020"/>
          <w:spacing w:val="2"/>
          <w:w w:val="100"/>
          <w:position w:val="-1"/>
          <w:sz w:val="13"/>
          <w:szCs w:val="13"/>
        </w:rPr>
        <w:t> </w:t>
      </w:r>
      <w:r>
        <w:rPr>
          <w:rFonts w:cs="Segoe UI" w:hAnsi="Segoe UI" w:eastAsia="Segoe UI" w:ascii="Segoe UI"/>
          <w:color w:val="202020"/>
          <w:spacing w:val="0"/>
          <w:w w:val="33"/>
          <w:position w:val="3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/>
        <w:ind w:left="159"/>
      </w:pPr>
      <w:r>
        <w:rPr>
          <w:rFonts w:cs="Arial" w:hAnsi="Arial" w:eastAsia="Arial" w:ascii="Arial"/>
          <w:color w:val="20202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06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59"/>
          <w:sz w:val="13"/>
          <w:szCs w:val="13"/>
        </w:rPr>
        <w:t>tt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ed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9"/>
          <w:w w:val="116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8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on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23"/>
          <w:w w:val="10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18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DU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CT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0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9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3"/>
          <w:w w:val="9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</w:t>
      </w:r>
      <w:r>
        <w:rPr>
          <w:rFonts w:cs="Arial" w:hAnsi="Arial" w:eastAsia="Arial" w:ascii="Arial"/>
          <w:color w:val="202020"/>
          <w:spacing w:val="-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74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525053"/>
          <w:spacing w:val="0"/>
          <w:w w:val="93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/>
        <w:ind w:left="159"/>
      </w:pPr>
      <w:r>
        <w:rPr>
          <w:rFonts w:cs="Arial" w:hAnsi="Arial" w:eastAsia="Arial" w:ascii="Arial"/>
          <w:color w:val="20202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06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59"/>
          <w:sz w:val="13"/>
          <w:szCs w:val="13"/>
        </w:rPr>
        <w:t>tt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ed</w:t>
      </w:r>
      <w:r>
        <w:rPr>
          <w:rFonts w:cs="Arial" w:hAnsi="Arial" w:eastAsia="Arial" w:ascii="Arial"/>
          <w:color w:val="202020"/>
          <w:spacing w:val="0"/>
          <w:w w:val="14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on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23"/>
          <w:w w:val="10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  </w:t>
      </w:r>
      <w:r>
        <w:rPr>
          <w:rFonts w:cs="Arial" w:hAnsi="Arial" w:eastAsia="Arial" w:ascii="Arial"/>
          <w:color w:val="202020"/>
          <w:spacing w:val="4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UC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        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00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525053"/>
          <w:spacing w:val="0"/>
          <w:w w:val="106"/>
          <w:position w:val="1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0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03</w:t>
      </w:r>
      <w:r>
        <w:rPr>
          <w:rFonts w:cs="Arial" w:hAnsi="Arial" w:eastAsia="Arial" w:ascii="Arial"/>
          <w:color w:val="202020"/>
          <w:spacing w:val="0"/>
          <w:w w:val="213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4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4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4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4"/>
          <w:position w:val="1"/>
          <w:sz w:val="13"/>
          <w:szCs w:val="13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6" w:lineRule="exact" w:line="140"/>
        <w:ind w:left="159"/>
      </w:pPr>
      <w:r>
        <w:pict>
          <v:shape type="#_x0000_t202" style="position:absolute;margin-left:34.9526pt;margin-top:11.2058pt;width:725.295pt;height:78.48pt;mso-position-horizontal-relative:page;mso-position-vertical-relative:paragraph;z-index:-2518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69" w:hRule="exact"/>
                    </w:trPr>
                    <w:tc>
                      <w:tcPr>
                        <w:tcW w:w="29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77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5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3"/>
                            <w:sz w:val="13"/>
                            <w:szCs w:val="13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59"/>
                            <w:sz w:val="13"/>
                            <w:szCs w:val="13"/>
                          </w:rPr>
                          <w:t>tt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3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1560" w:type="dxa"/>
                        <w:gridSpan w:val="7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72" w:lineRule="exact" w:line="100"/>
                          <w:ind w:left="1749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6"/>
                            <w:position w:val="-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position w:val="-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0"/>
                            <w:position w:val="-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position w:val="-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position w:val="-3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position w:val="-3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position w:val="-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5"/>
                            <w:position w:val="-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6"/>
                            <w:position w:val="-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position w:val="-3"/>
                            <w:sz w:val="13"/>
                            <w:szCs w:val="13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position w:val="-3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3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8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position w:val="-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position w:val="-3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-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4"/>
                            <w:position w:val="-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7"/>
                            <w:position w:val="-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3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3"/>
                            <w:position w:val="-3"/>
                            <w:sz w:val="13"/>
                            <w:szCs w:val="13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position w:val="-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-3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7"/>
                            <w:position w:val="-3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5"/>
                            <w:position w:val="-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3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3"/>
                            <w:position w:val="-3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3"/>
                            <w:position w:val="-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3"/>
                            <w:position w:val="-3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3"/>
                            <w:position w:val="-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3"/>
                            <w:position w:val="-3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3"/>
                            <w:position w:val="-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0"/>
                            <w:w w:val="113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position w:val="-3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4"/>
                            <w:position w:val="-3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position w:val="-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4"/>
                            <w:position w:val="-3"/>
                            <w:sz w:val="13"/>
                            <w:szCs w:val="13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-3"/>
                            <w:sz w:val="13"/>
                            <w:szCs w:val="13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position w:val="-3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3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3"/>
                            <w:w w:val="11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6"/>
                            <w:position w:val="-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position w:val="-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-3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3"/>
                            <w:sz w:val="13"/>
                            <w:szCs w:val="13"/>
                          </w:rPr>
                          <w:t>                                     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2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2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2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2"/>
                            <w:sz w:val="13"/>
                            <w:szCs w:val="13"/>
                          </w:rPr>
                          <w:t>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5"/>
                            <w:w w:val="100"/>
                            <w:position w:val="-2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2"/>
                            <w:position w:val="-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99"/>
                            <w:position w:val="-3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213"/>
                            <w:position w:val="-3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3"/>
                            <w:sz w:val="13"/>
                            <w:szCs w:val="13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5"/>
                            <w:w w:val="100"/>
                            <w:position w:val="-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2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2"/>
                            <w:sz w:val="13"/>
                            <w:szCs w:val="13"/>
                          </w:rPr>
                          <w:t>33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2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lineRule="exact" w:line="520"/>
                          <w:ind w:left="1749" w:right="-68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8"/>
                            <w:position w:val="-4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4"/>
                            <w:sz w:val="13"/>
                            <w:szCs w:val="13"/>
                          </w:rPr>
                          <w:t>ond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2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3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position w:val="-4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position w:val="-4"/>
                            <w:sz w:val="13"/>
                            <w:szCs w:val="13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8"/>
                            <w:w w:val="72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6"/>
                            <w:position w:val="-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4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4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4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3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8"/>
                            <w:position w:val="-4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4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4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5"/>
                            <w:position w:val="-4"/>
                            <w:sz w:val="13"/>
                            <w:szCs w:val="13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4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8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position w:val="-4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3"/>
                            <w:position w:val="-4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7"/>
                            <w:position w:val="-4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4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4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position w:val="-4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4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7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4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position w:val="-4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position w:val="-4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4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position w:val="-4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4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4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-4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4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8"/>
                            <w:position w:val="-4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4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4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2"/>
                            <w:position w:val="-4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position w:val="-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4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position w:val="-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position w:val="-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9"/>
                            <w:position w:val="-4"/>
                            <w:sz w:val="61"/>
                            <w:szCs w:val="61"/>
                          </w:rPr>
                          <w:t>§"</w:t>
                        </w:r>
                        <w:r>
                          <w:rPr>
                            <w:rFonts w:cs="Segoe UI" w:hAnsi="Segoe UI" w:eastAsia="Segoe UI" w:ascii="Segoe UI"/>
                            <w:color w:val="AECFDF"/>
                            <w:spacing w:val="0"/>
                            <w:w w:val="16"/>
                            <w:position w:val="-4"/>
                            <w:sz w:val="61"/>
                            <w:szCs w:val="61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ECFDF"/>
                            <w:spacing w:val="0"/>
                            <w:w w:val="82"/>
                            <w:position w:val="-4"/>
                            <w:sz w:val="61"/>
                            <w:szCs w:val="61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ECFDF"/>
                            <w:spacing w:val="-90"/>
                            <w:w w:val="100"/>
                            <w:position w:val="-4"/>
                            <w:sz w:val="61"/>
                            <w:szCs w:val="61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15"/>
                            <w:position w:val="-4"/>
                            <w:sz w:val="61"/>
                            <w:szCs w:val="61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22"/>
                            <w:position w:val="-4"/>
                            <w:sz w:val="61"/>
                            <w:szCs w:val="61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31"/>
                            <w:position w:val="-4"/>
                            <w:sz w:val="61"/>
                            <w:szCs w:val="61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-85"/>
                            <w:w w:val="100"/>
                            <w:position w:val="-4"/>
                            <w:sz w:val="61"/>
                            <w:szCs w:val="61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ECFDF"/>
                            <w:spacing w:val="0"/>
                            <w:w w:val="28"/>
                            <w:position w:val="-4"/>
                            <w:sz w:val="61"/>
                            <w:szCs w:val="61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ECFDF"/>
                            <w:spacing w:val="0"/>
                            <w:w w:val="22"/>
                            <w:position w:val="-4"/>
                            <w:sz w:val="61"/>
                            <w:szCs w:val="61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ECFDF"/>
                            <w:spacing w:val="-85"/>
                            <w:w w:val="100"/>
                            <w:position w:val="-4"/>
                            <w:sz w:val="61"/>
                            <w:szCs w:val="61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29"/>
                            <w:position w:val="-4"/>
                            <w:sz w:val="61"/>
                            <w:szCs w:val="61"/>
                          </w:rPr>
                          <w:t>{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45"/>
                            <w:position w:val="-4"/>
                            <w:sz w:val="61"/>
                            <w:szCs w:val="61"/>
                          </w:rPr>
                          <w:t>\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4"/>
                            <w:sz w:val="61"/>
                            <w:szCs w:val="61"/>
                          </w:rPr>
                          <w:t>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2"/>
                            <w:position w:val="-4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4"/>
                            <w:sz w:val="13"/>
                            <w:szCs w:val="13"/>
                          </w:rPr>
                          <w:t>50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2"/>
                            <w:position w:val="-4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4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99"/>
                            <w:position w:val="-4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4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213"/>
                            <w:position w:val="-4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4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4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4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4"/>
                            <w:sz w:val="13"/>
                            <w:szCs w:val="13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4"/>
                            <w:w w:val="100"/>
                            <w:position w:val="-4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2"/>
                            <w:position w:val="-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26"/>
                            <w:position w:val="-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3"/>
                            <w:sz w:val="13"/>
                            <w:szCs w:val="13"/>
                          </w:rPr>
                          <w:t>12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29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5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2"/>
                            <w:w w:val="116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66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66"/>
                            <w:sz w:val="13"/>
                            <w:szCs w:val="13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go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99"/>
                            <w:sz w:val="13"/>
                            <w:szCs w:val="13"/>
                          </w:rPr>
                          <w:t>)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1560" w:type="dxa"/>
                        <w:gridSpan w:val="7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29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3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2"/>
                            <w:w w:val="116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03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7"/>
                            <w:sz w:val="13"/>
                            <w:szCs w:val="13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2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8"/>
                            <w:w w:val="112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go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66"/>
                            <w:sz w:val="13"/>
                            <w:szCs w:val="13"/>
                          </w:rPr>
                          <w:t>)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1560" w:type="dxa"/>
                        <w:gridSpan w:val="7"/>
                        <w:vMerge w:val=""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28" w:hRule="exact"/>
                    </w:trPr>
                    <w:tc>
                      <w:tcPr>
                        <w:tcW w:w="29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8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66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ill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3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63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18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43"/>
                          <w:ind w:left="115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4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6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7"/>
                            <w:szCs w:val="27"/>
                          </w:rPr>
                          <w:jc w:val="left"/>
                          <w:spacing w:lineRule="exact" w:line="220"/>
                          <w:ind w:left="42" w:right="-47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110"/>
                            <w:position w:val="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7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8"/>
                            <w:position w:val="1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88"/>
                            <w:position w:val="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97"/>
                            <w:position w:val="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position w:val="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7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position w:val="1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15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7"/>
                            <w:position w:val="1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7"/>
                            <w:position w:val="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7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1"/>
                            <w:position w:val="1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1"/>
                            <w:position w:val="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1"/>
                            <w:position w:val="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6"/>
                            <w:w w:val="91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2"/>
                            <w:position w:val="1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1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3"/>
                            <w:position w:val="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1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position w:val="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1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position w:val="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position w:val="1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3"/>
                            <w:position w:val="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4"/>
                            <w:position w:val="1"/>
                            <w:sz w:val="13"/>
                            <w:szCs w:val="13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7"/>
                            <w:position w:val="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7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53"/>
                            <w:position w:val="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7"/>
                            <w:position w:val="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position w:val="1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3"/>
                            <w:position w:val="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1"/>
                            <w:sz w:val="13"/>
                            <w:szCs w:val="13"/>
                          </w:rPr>
                          <w:t>   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0"/>
                            <w:w w:val="42"/>
                            <w:position w:val="1"/>
                            <w:sz w:val="27"/>
                            <w:szCs w:val="27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99BDDE"/>
                            <w:spacing w:val="0"/>
                            <w:w w:val="100"/>
                            <w:position w:val="1"/>
                            <w:sz w:val="27"/>
                            <w:szCs w:val="27"/>
                          </w:rPr>
                          <w:t>'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0"/>
                            <w:w w:val="61"/>
                            <w:position w:val="1"/>
                            <w:sz w:val="27"/>
                            <w:szCs w:val="27"/>
                          </w:rPr>
                          <w:t>8,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0"/>
                            <w:w w:val="78"/>
                            <w:position w:val="1"/>
                            <w:sz w:val="27"/>
                            <w:szCs w:val="27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27"/>
                            <w:szCs w:val="27"/>
                          </w:rPr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33"/>
                            <w:szCs w:val="33"/>
                          </w:rPr>
                          <w:jc w:val="left"/>
                          <w:spacing w:lineRule="exact" w:line="220"/>
                          <w:ind w:left="1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w w:val="128"/>
                            <w:position w:val="2"/>
                            <w:sz w:val="27"/>
                            <w:szCs w:val="27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w w:val="28"/>
                            <w:position w:val="2"/>
                            <w:sz w:val="27"/>
                            <w:szCs w:val="27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80ABDA"/>
                            <w:w w:val="63"/>
                            <w:position w:val="2"/>
                            <w:sz w:val="27"/>
                            <w:szCs w:val="27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-5"/>
                            <w:w w:val="71"/>
                            <w:position w:val="2"/>
                            <w:sz w:val="27"/>
                            <w:szCs w:val="27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99BDDE"/>
                            <w:spacing w:val="0"/>
                            <w:w w:val="34"/>
                            <w:position w:val="2"/>
                            <w:sz w:val="33"/>
                            <w:szCs w:val="3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0"/>
                            <w:w w:val="46"/>
                            <w:position w:val="2"/>
                            <w:sz w:val="33"/>
                            <w:szCs w:val="3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0"/>
                            <w:w w:val="40"/>
                            <w:position w:val="2"/>
                            <w:sz w:val="33"/>
                            <w:szCs w:val="3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ECFDF"/>
                            <w:spacing w:val="0"/>
                            <w:w w:val="29"/>
                            <w:position w:val="2"/>
                            <w:sz w:val="33"/>
                            <w:szCs w:val="3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99BDDE"/>
                            <w:spacing w:val="0"/>
                            <w:w w:val="52"/>
                            <w:position w:val="2"/>
                            <w:sz w:val="33"/>
                            <w:szCs w:val="33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99BDDE"/>
                            <w:spacing w:val="0"/>
                            <w:w w:val="72"/>
                            <w:position w:val="2"/>
                            <w:sz w:val="33"/>
                            <w:szCs w:val="33"/>
                          </w:rPr>
                          <w:t>?j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33"/>
                            <w:szCs w:val="33"/>
                          </w:rPr>
                        </w:r>
                      </w:p>
                    </w:tc>
                    <w:tc>
                      <w:tcPr>
                        <w:tcW w:w="9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9"/>
                          <w:ind w:left="449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8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74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3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9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86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213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2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right"/>
                          <w:spacing w:before="29"/>
                          <w:ind w:righ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49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09" w:hRule="exact"/>
                    </w:trPr>
                    <w:tc>
                      <w:tcPr>
                        <w:tcW w:w="29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0"/>
                            <w:w w:val="100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55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55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3"/>
                            <w:sz w:val="13"/>
                            <w:szCs w:val="13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63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6"/>
                          <w:ind w:left="286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5"/>
                            <w:sz w:val="13"/>
                            <w:szCs w:val="13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L5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31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4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9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18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6"/>
                          <w:ind w:left="115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ond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8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6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6"/>
                          <w:ind w:left="38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3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86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sz w:val="13"/>
                            <w:szCs w:val="13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4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66"/>
                            <w:sz w:val="13"/>
                            <w:szCs w:val="13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7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7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7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8"/>
                          <w:ind w:left="10"/>
                        </w:pPr>
                        <w:r>
                          <w:rPr>
                            <w:rFonts w:cs="Arial" w:hAnsi="Arial" w:eastAsia="Arial" w:ascii="Arial"/>
                            <w:color w:val="AECFDF"/>
                            <w:w w:val="79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w w:val="13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w w:val="105"/>
                            <w:sz w:val="13"/>
                            <w:szCs w:val="13"/>
                          </w:rPr>
                          <w:t>•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w w:val="42"/>
                            <w:sz w:val="13"/>
                            <w:szCs w:val="13"/>
                          </w:rPr>
                          <w:t>•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spacing w:val="-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Segoe UI" w:hAnsi="Segoe UI" w:eastAsia="Segoe UI" w:ascii="Segoe UI"/>
                            <w:color w:val="AECFDF"/>
                            <w:spacing w:val="0"/>
                            <w:w w:val="47"/>
                            <w:sz w:val="13"/>
                            <w:szCs w:val="13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spacing w:val="0"/>
                            <w:w w:val="79"/>
                            <w:sz w:val="13"/>
                            <w:szCs w:val="13"/>
                          </w:rPr>
                          <w:t>..</w:t>
                        </w:r>
                        <w:r>
                          <w:rPr>
                            <w:rFonts w:cs="Arial" w:hAnsi="Arial" w:eastAsia="Arial" w:ascii="Arial"/>
                            <w:color w:val="AECFDF"/>
                            <w:spacing w:val="0"/>
                            <w:w w:val="97"/>
                            <w:sz w:val="13"/>
                            <w:szCs w:val="13"/>
                          </w:rPr>
                          <w:t>'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153"/>
                            <w:sz w:val="13"/>
                            <w:szCs w:val="13"/>
                          </w:rPr>
                          <w:t>.,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1"/>
                          <w:ind w:left="449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9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31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99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213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2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right"/>
                          <w:spacing w:before="26"/>
                          <w:ind w:righ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9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51" w:hRule="exact"/>
                    </w:trPr>
                    <w:tc>
                      <w:tcPr>
                        <w:tcW w:w="29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53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5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5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5"/>
                            <w:sz w:val="13"/>
                            <w:szCs w:val="13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5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2"/>
                            <w:w w:val="115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2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0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3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0"/>
                            <w:w w:val="100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63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18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62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32"/>
                            <w:sz w:val="13"/>
                            <w:szCs w:val="13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6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spacing w:before="6"/>
                          <w:ind w:left="47" w:right="-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4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7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06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-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5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0"/>
                            <w:w w:val="63"/>
                            <w:sz w:val="19"/>
                            <w:szCs w:val="19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1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0"/>
                            <w:w w:val="63"/>
                            <w:sz w:val="19"/>
                            <w:szCs w:val="19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25053"/>
                            <w:spacing w:val="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sz w:val="13"/>
                            <w:szCs w:val="13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44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49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sz w:val="13"/>
                            <w:szCs w:val="13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9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6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30"/>
                            <w:w w:val="96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95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104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11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108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102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spacing w:before="62"/>
                          <w:ind w:left="29"/>
                        </w:pP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99BDDE"/>
                            <w:spacing w:val="0"/>
                            <w:w w:val="88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88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12"/>
                            <w:w w:val="88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9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80ABDA"/>
                            <w:spacing w:val="0"/>
                            <w:w w:val="11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9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62"/>
                          <w:ind w:left="6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8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32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79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32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43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9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86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213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2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right"/>
                          <w:spacing w:before="43"/>
                          <w:ind w:right="45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92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7" w:hRule="exact"/>
                    </w:trPr>
                    <w:tc>
                      <w:tcPr>
                        <w:tcW w:w="5766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3" w:lineRule="exact" w:line="14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1"/>
                            <w:w w:val="116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3"/>
                            <w:position w:val="-1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1"/>
                            <w:w w:val="114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6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4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position w:val="-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55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3"/>
                            <w:position w:val="-1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                                                                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1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6"/>
                            <w:position w:val="0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position w:val="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0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8"/>
                            <w:position w:val="0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2"/>
                            <w:position w:val="0"/>
                            <w:sz w:val="13"/>
                            <w:szCs w:val="13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0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position w:val="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position w:val="0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position w:val="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475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lineRule="exact" w:line="160"/>
                          <w:ind w:left="47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1"/>
                            <w:w w:val="11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9"/>
                            <w:position w:val="-1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4"/>
                            <w:position w:val="-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7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4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7"/>
                            <w:position w:val="-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1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24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6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8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7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8"/>
                            <w:position w:val="-1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8"/>
                            <w:position w:val="-1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2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position w:val="-1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position w:val="-1"/>
                            <w:sz w:val="13"/>
                            <w:szCs w:val="13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position w:val="-1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position w:val="-1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position w:val="-1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31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17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5"/>
                            <w:position w:val="-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position w:val="-1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3"/>
                            <w:position w:val="-1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2"/>
                            <w:position w:val="-1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Segoe UI" w:hAnsi="Segoe UI" w:eastAsia="Segoe UI" w:ascii="Segoe UI"/>
                            <w:color w:val="3A4D6C"/>
                            <w:spacing w:val="0"/>
                            <w:w w:val="358"/>
                            <w:position w:val="-1"/>
                            <w:sz w:val="13"/>
                            <w:szCs w:val="13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17"/>
                            <w:position w:val="-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7697B"/>
                            <w:spacing w:val="0"/>
                            <w:w w:val="110"/>
                            <w:position w:val="-1"/>
                            <w:sz w:val="13"/>
                            <w:szCs w:val="13"/>
                          </w:rPr>
                          <w:t>etf.N</w:t>
                        </w:r>
                        <w:r>
                          <w:rPr>
                            <w:rFonts w:cs="Arial" w:hAnsi="Arial" w:eastAsia="Arial" w:ascii="Arial"/>
                            <w:color w:val="57697B"/>
                            <w:spacing w:val="12"/>
                            <w:w w:val="100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6"/>
                            <w:w w:val="100"/>
                            <w:position w:val="-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92"/>
                            <w:position w:val="-1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92"/>
                            <w:position w:val="-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92"/>
                            <w:position w:val="-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17"/>
                            <w:w w:val="92"/>
                            <w:position w:val="-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BDDE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0"/>
                            <w:w w:val="100"/>
                            <w:position w:val="-1"/>
                            <w:sz w:val="12"/>
                            <w:szCs w:val="12"/>
                          </w:rPr>
                          <w:t>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0ABDA"/>
                            <w:spacing w:val="25"/>
                            <w:w w:val="100"/>
                            <w:position w:val="-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4"/>
                            <w:position w:val="-1"/>
                            <w:sz w:val="13"/>
                            <w:szCs w:val="13"/>
                          </w:rPr>
                          <w:t>438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226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8" w:lineRule="exact" w:line="140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9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99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213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0"/>
                            <w:sz w:val="13"/>
                            <w:szCs w:val="13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8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02020"/>
          <w:w w:val="79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w w:val="106"/>
          <w:position w:val="-1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25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44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2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-1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33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59"/>
          <w:position w:val="-1"/>
          <w:sz w:val="13"/>
          <w:szCs w:val="13"/>
        </w:rPr>
        <w:t>tt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49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position w:val="-1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26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44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                                              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position w:val="0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on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do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9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23"/>
          <w:w w:val="109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position w:val="0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position w:val="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18"/>
          <w:w w:val="72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position w:val="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2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4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9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position w:val="0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21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7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99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4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17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3"/>
          <w:position w:val="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3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3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3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3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3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5"/>
          <w:w w:val="113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position w:val="0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9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9"/>
          <w:position w:val="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2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2"/>
          <w:position w:val="0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33"/>
          <w:position w:val="0"/>
          <w:sz w:val="13"/>
          <w:szCs w:val="13"/>
        </w:rPr>
        <w:t>-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2316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position w:val="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7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9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7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7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3"/>
          <w:szCs w:val="13"/>
        </w:rPr>
        <w:t>CT</w:t>
      </w:r>
      <w:r>
        <w:rPr>
          <w:rFonts w:cs="Arial" w:hAnsi="Arial" w:eastAsia="Arial" w:ascii="Arial"/>
          <w:color w:val="202020"/>
          <w:spacing w:val="0"/>
          <w:w w:val="104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2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5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79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37"/>
          <w:position w:val="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99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                </w:t>
      </w:r>
      <w:r>
        <w:rPr>
          <w:rFonts w:cs="Arial" w:hAnsi="Arial" w:eastAsia="Arial" w:ascii="Arial"/>
          <w:color w:val="202020"/>
          <w:spacing w:val="-1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7</w:t>
      </w:r>
      <w:r>
        <w:rPr>
          <w:rFonts w:cs="Arial" w:hAnsi="Arial" w:eastAsia="Arial" w:ascii="Arial"/>
          <w:color w:val="525053"/>
          <w:spacing w:val="0"/>
          <w:w w:val="116"/>
          <w:position w:val="0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22"/>
          <w:w w:val="11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213"/>
          <w:position w:val="0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4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17"/>
        <w:ind w:left="4814"/>
      </w:pP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18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5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3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3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3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3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3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5"/>
          <w:w w:val="113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F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H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23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   </w:t>
      </w:r>
      <w:r>
        <w:rPr>
          <w:rFonts w:cs="Arial" w:hAnsi="Arial" w:eastAsia="Arial" w:ascii="Arial"/>
          <w:color w:val="202020"/>
          <w:spacing w:val="16"/>
          <w:w w:val="9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80ABDA"/>
          <w:spacing w:val="0"/>
          <w:w w:val="74"/>
          <w:sz w:val="17"/>
          <w:szCs w:val="17"/>
        </w:rPr>
        <w:t>.¡í;</w:t>
      </w:r>
      <w:r>
        <w:rPr>
          <w:rFonts w:cs="Times New Roman" w:hAnsi="Times New Roman" w:eastAsia="Times New Roman" w:ascii="Times New Roman"/>
          <w:color w:val="80ABDA"/>
          <w:spacing w:val="0"/>
          <w:w w:val="96"/>
          <w:sz w:val="17"/>
          <w:szCs w:val="17"/>
        </w:rPr>
        <w:t>"</w:t>
      </w:r>
      <w:r>
        <w:rPr>
          <w:rFonts w:cs="Times New Roman" w:hAnsi="Times New Roman" w:eastAsia="Times New Roman" w:ascii="Times New Roman"/>
          <w:color w:val="80ABDA"/>
          <w:spacing w:val="0"/>
          <w:w w:val="89"/>
          <w:sz w:val="17"/>
          <w:szCs w:val="17"/>
        </w:rPr>
        <w:t>"</w:t>
      </w:r>
      <w:r>
        <w:rPr>
          <w:rFonts w:cs="Times New Roman" w:hAnsi="Times New Roman" w:eastAsia="Times New Roman" w:ascii="Times New Roman"/>
          <w:color w:val="80ABDA"/>
          <w:spacing w:val="0"/>
          <w:w w:val="94"/>
          <w:sz w:val="17"/>
          <w:szCs w:val="17"/>
        </w:rPr>
        <w:t>'</w:t>
      </w:r>
      <w:r>
        <w:rPr>
          <w:rFonts w:cs="Segoe UI" w:hAnsi="Segoe UI" w:eastAsia="Segoe UI" w:ascii="Segoe UI"/>
          <w:color w:val="99BDDE"/>
          <w:spacing w:val="0"/>
          <w:w w:val="210"/>
          <w:sz w:val="17"/>
          <w:szCs w:val="17"/>
        </w:rPr>
        <w:t>�</w:t>
      </w:r>
      <w:r>
        <w:rPr>
          <w:rFonts w:cs="Times New Roman" w:hAnsi="Times New Roman" w:eastAsia="Times New Roman" w:ascii="Times New Roman"/>
          <w:color w:val="99BDDE"/>
          <w:spacing w:val="0"/>
          <w:w w:val="32"/>
          <w:sz w:val="17"/>
          <w:szCs w:val="17"/>
        </w:rPr>
        <w:t>-i-</w:t>
      </w:r>
      <w:r>
        <w:rPr>
          <w:rFonts w:cs="Times New Roman" w:hAnsi="Times New Roman" w:eastAsia="Times New Roman" w:ascii="Times New Roman"/>
          <w:color w:val="80ABDA"/>
          <w:spacing w:val="0"/>
          <w:w w:val="28"/>
          <w:sz w:val="17"/>
          <w:szCs w:val="17"/>
        </w:rPr>
        <w:t>,.</w:t>
      </w:r>
      <w:r>
        <w:rPr>
          <w:rFonts w:cs="Times New Roman" w:hAnsi="Times New Roman" w:eastAsia="Times New Roman" w:ascii="Times New Roman"/>
          <w:color w:val="80ABDA"/>
          <w:spacing w:val="0"/>
          <w:w w:val="100"/>
          <w:sz w:val="17"/>
          <w:szCs w:val="17"/>
        </w:rPr>
        <w:t>                    </w:t>
      </w:r>
      <w:r>
        <w:rPr>
          <w:rFonts w:cs="Times New Roman" w:hAnsi="Times New Roman" w:eastAsia="Times New Roman" w:ascii="Times New Roman"/>
          <w:color w:val="80ABDA"/>
          <w:spacing w:val="1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</w:t>
      </w:r>
      <w:r>
        <w:rPr>
          <w:rFonts w:cs="Arial" w:hAnsi="Arial" w:eastAsia="Arial" w:ascii="Arial"/>
          <w:color w:val="20202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3D3D3E"/>
          <w:spacing w:val="0"/>
          <w:w w:val="126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7"/>
          <w:szCs w:val="27"/>
        </w:rPr>
        <w:jc w:val="right"/>
        <w:spacing w:lineRule="exact" w:line="300"/>
        <w:ind w:right="4261"/>
      </w:pPr>
      <w:r>
        <w:rPr>
          <w:rFonts w:cs="Times New Roman" w:hAnsi="Times New Roman" w:eastAsia="Times New Roman" w:ascii="Times New Roman"/>
          <w:i/>
          <w:color w:val="AECFDF"/>
          <w:spacing w:val="0"/>
          <w:w w:val="32"/>
          <w:position w:val="-1"/>
          <w:sz w:val="27"/>
          <w:szCs w:val="27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7"/>
          <w:szCs w:val="27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518" w:footer="0" w:top="1500" w:bottom="280" w:left="580" w:right="480"/>
          <w:headerReference w:type="default" r:id="rId7"/>
          <w:pgSz w:w="15880" w:h="12240" w:orient="landscape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40" w:lineRule="exact" w:line="140"/>
        <w:ind w:left="5481" w:right="-46"/>
      </w:pPr>
      <w:r>
        <w:rPr>
          <w:rFonts w:cs="Times New Roman" w:hAnsi="Times New Roman" w:eastAsia="Times New Roman" w:ascii="Times New Roman"/>
          <w:color w:val="3D3D3E"/>
          <w:spacing w:val="0"/>
          <w:w w:val="38"/>
          <w:position w:val="-3"/>
          <w:sz w:val="15"/>
          <w:szCs w:val="15"/>
        </w:rPr>
        <w:t>.</w:t>
      </w:r>
      <w:r>
        <w:rPr>
          <w:rFonts w:cs="Times New Roman" w:hAnsi="Times New Roman" w:eastAsia="Times New Roman" w:ascii="Times New Roman"/>
          <w:color w:val="3D3D3E"/>
          <w:spacing w:val="0"/>
          <w:w w:val="38"/>
          <w:position w:val="-3"/>
          <w:sz w:val="15"/>
          <w:szCs w:val="15"/>
        </w:rPr>
        <w:t>  </w:t>
      </w:r>
      <w:r>
        <w:rPr>
          <w:rFonts w:cs="Times New Roman" w:hAnsi="Times New Roman" w:eastAsia="Times New Roman" w:ascii="Times New Roman"/>
          <w:color w:val="3D3D3E"/>
          <w:spacing w:val="10"/>
          <w:w w:val="38"/>
          <w:position w:val="-3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525053"/>
          <w:spacing w:val="0"/>
          <w:w w:val="63"/>
          <w:position w:val="-3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color w:val="525053"/>
          <w:spacing w:val="0"/>
          <w:w w:val="63"/>
          <w:position w:val="-3"/>
          <w:sz w:val="15"/>
          <w:szCs w:val="15"/>
        </w:rPr>
        <w:t>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525053"/>
          <w:spacing w:val="8"/>
          <w:w w:val="63"/>
          <w:position w:val="-3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0ABDA"/>
          <w:spacing w:val="0"/>
          <w:w w:val="102"/>
          <w:position w:val="-3"/>
          <w:sz w:val="15"/>
          <w:szCs w:val="15"/>
        </w:rPr>
        <w:t>""'</w:t>
      </w:r>
      <w:r>
        <w:rPr>
          <w:rFonts w:cs="Times New Roman" w:hAnsi="Times New Roman" w:eastAsia="Times New Roman" w:ascii="Times New Roman"/>
          <w:color w:val="80ABDA"/>
          <w:spacing w:val="0"/>
          <w:w w:val="147"/>
          <w:position w:val="-3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0ABDA"/>
          <w:spacing w:val="0"/>
          <w:w w:val="70"/>
          <w:position w:val="-3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99BDDE"/>
          <w:spacing w:val="0"/>
          <w:w w:val="142"/>
          <w:position w:val="-3"/>
          <w:sz w:val="15"/>
          <w:szCs w:val="15"/>
        </w:rPr>
        <w:t>'</w:t>
      </w:r>
      <w:r>
        <w:rPr>
          <w:rFonts w:cs="Times New Roman" w:hAnsi="Times New Roman" w:eastAsia="Times New Roman" w:ascii="Times New Roman"/>
          <w:color w:val="99BDDE"/>
          <w:spacing w:val="0"/>
          <w:w w:val="31"/>
          <w:position w:val="-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0ABDA"/>
          <w:spacing w:val="0"/>
          <w:w w:val="134"/>
          <w:position w:val="-3"/>
          <w:sz w:val="15"/>
          <w:szCs w:val="15"/>
        </w:rPr>
        <w:t>5</w:t>
      </w:r>
      <w:r>
        <w:rPr>
          <w:rFonts w:cs="Times New Roman" w:hAnsi="Times New Roman" w:eastAsia="Times New Roman" w:ascii="Times New Roman"/>
          <w:color w:val="99BDDE"/>
          <w:spacing w:val="0"/>
          <w:w w:val="96"/>
          <w:position w:val="-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0ABDA"/>
          <w:spacing w:val="0"/>
          <w:w w:val="95"/>
          <w:position w:val="-3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99BDDE"/>
          <w:spacing w:val="0"/>
          <w:w w:val="75"/>
          <w:position w:val="-3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99BDDE"/>
          <w:spacing w:val="0"/>
          <w:w w:val="83"/>
          <w:position w:val="-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99BDDE"/>
          <w:spacing w:val="0"/>
          <w:w w:val="121"/>
          <w:position w:val="-3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color w:val="80ABDA"/>
          <w:spacing w:val="0"/>
          <w:w w:val="600"/>
          <w:position w:val="-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00"/>
        <w:ind w:left="4819"/>
      </w:pPr>
      <w:r>
        <w:pict>
          <v:shape type="#_x0000_t202" style="position:absolute;margin-left:35.1925pt;margin-top:-28.2639pt;width:222.995pt;height:34.22pt;mso-position-horizontal-relative:page;mso-position-vertical-relative:paragraph;z-index:-2517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79" w:hRule="exact"/>
                    </w:trPr>
                    <w:tc>
                      <w:tcPr>
                        <w:tcW w:w="26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79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4"/>
                            <w:szCs w:val="24"/>
                          </w:rPr>
                          <w:jc w:val="left"/>
                          <w:spacing w:before="17" w:lineRule="exact" w:line="240"/>
                        </w:pPr>
                        <w:r>
                          <w:rPr>
                            <w:sz w:val="24"/>
                            <w:szCs w:val="24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7"/>
                            <w:w w:val="116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2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44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5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1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24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3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55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3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-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7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D3D3E"/>
                            <w:spacing w:val="0"/>
                            <w:w w:val="103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spacing w:val="0"/>
                            <w:w w:val="11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4"/>
                            <w:szCs w:val="24"/>
                          </w:rPr>
                          <w:jc w:val="left"/>
                          <w:spacing w:before="17" w:lineRule="exact" w:line="240"/>
                        </w:pPr>
                        <w:r>
                          <w:rPr>
                            <w:sz w:val="24"/>
                            <w:szCs w:val="24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57"/>
                        </w:pPr>
                        <w:r>
                          <w:rPr>
                            <w:rFonts w:cs="Arial" w:hAnsi="Arial" w:eastAsia="Arial" w:ascii="Arial"/>
                            <w:color w:val="202020"/>
                            <w:w w:val="76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1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9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1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0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19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81"/>
                            <w:sz w:val="13"/>
                            <w:szCs w:val="13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2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02020"/>
                            <w:w w:val="119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02020"/>
          <w:w w:val="76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w w:val="119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w w:val="110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0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19"/>
          <w:position w:val="-1"/>
          <w:sz w:val="13"/>
          <w:szCs w:val="13"/>
        </w:rPr>
        <w:t>u</w:t>
      </w:r>
      <w:r>
        <w:rPr>
          <w:rFonts w:cs="Arial" w:hAnsi="Arial" w:eastAsia="Arial" w:ascii="Arial"/>
          <w:color w:val="202020"/>
          <w:w w:val="126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w w:val="112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w w:val="118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w w:val="11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525053"/>
          <w:w w:val="106"/>
          <w:position w:val="-1"/>
          <w:sz w:val="13"/>
          <w:szCs w:val="13"/>
        </w:rPr>
        <w:t>ó</w:t>
      </w:r>
      <w:r>
        <w:rPr>
          <w:rFonts w:cs="Arial" w:hAnsi="Arial" w:eastAsia="Arial" w:ascii="Arial"/>
          <w:color w:val="202020"/>
          <w:w w:val="139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9"/>
          <w:w w:val="108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1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9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position w:val="-1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position w:val="-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position w:val="-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-3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88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49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4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position w:val="-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position w:val="-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79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position w:val="-1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3"/>
          <w:szCs w:val="13"/>
        </w:rPr>
        <w:t>  </w:t>
      </w:r>
      <w:r>
        <w:rPr>
          <w:rFonts w:cs="Arial" w:hAnsi="Arial" w:eastAsia="Arial" w:ascii="Arial"/>
          <w:color w:val="5E90D7"/>
          <w:spacing w:val="0"/>
          <w:w w:val="122"/>
          <w:position w:val="-1"/>
          <w:sz w:val="13"/>
          <w:szCs w:val="13"/>
        </w:rPr>
        <w:t>H</w:t>
      </w:r>
      <w:r>
        <w:rPr>
          <w:rFonts w:cs="Arial" w:hAnsi="Arial" w:eastAsia="Arial" w:ascii="Arial"/>
          <w:color w:val="5E90D7"/>
          <w:spacing w:val="0"/>
          <w:w w:val="166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80ABDA"/>
          <w:spacing w:val="0"/>
          <w:w w:val="148"/>
          <w:position w:val="-1"/>
          <w:sz w:val="13"/>
          <w:szCs w:val="13"/>
        </w:rPr>
        <w:t>C</w:t>
      </w:r>
      <w:r>
        <w:rPr>
          <w:rFonts w:cs="Arial" w:hAnsi="Arial" w:eastAsia="Arial" w:ascii="Arial"/>
          <w:color w:val="80ABDA"/>
          <w:spacing w:val="0"/>
          <w:w w:val="146"/>
          <w:position w:val="-1"/>
          <w:sz w:val="13"/>
          <w:szCs w:val="13"/>
        </w:rPr>
        <w:t>I</w:t>
      </w:r>
      <w:r>
        <w:rPr>
          <w:rFonts w:cs="Arial" w:hAnsi="Arial" w:eastAsia="Arial" w:ascii="Arial"/>
          <w:color w:val="80ABDA"/>
          <w:spacing w:val="0"/>
          <w:w w:val="155"/>
          <w:position w:val="-1"/>
          <w:sz w:val="13"/>
          <w:szCs w:val="13"/>
        </w:rPr>
        <w:t>E</w:t>
      </w:r>
      <w:r>
        <w:rPr>
          <w:rFonts w:cs="Arial" w:hAnsi="Arial" w:eastAsia="Arial" w:ascii="Arial"/>
          <w:color w:val="80ABDA"/>
          <w:spacing w:val="0"/>
          <w:w w:val="153"/>
          <w:position w:val="-1"/>
          <w:sz w:val="13"/>
          <w:szCs w:val="13"/>
        </w:rPr>
        <w:t>N</w:t>
      </w:r>
      <w:r>
        <w:rPr>
          <w:rFonts w:cs="Arial" w:hAnsi="Arial" w:eastAsia="Arial" w:ascii="Arial"/>
          <w:color w:val="80ABDA"/>
          <w:spacing w:val="0"/>
          <w:w w:val="158"/>
          <w:position w:val="-1"/>
          <w:sz w:val="13"/>
          <w:szCs w:val="13"/>
        </w:rPr>
        <w:t>D</w:t>
      </w:r>
      <w:r>
        <w:rPr>
          <w:rFonts w:cs="Arial" w:hAnsi="Arial" w:eastAsia="Arial" w:ascii="Arial"/>
          <w:color w:val="80ABDA"/>
          <w:spacing w:val="0"/>
          <w:w w:val="160"/>
          <w:position w:val="-1"/>
          <w:sz w:val="13"/>
          <w:szCs w:val="13"/>
        </w:rPr>
        <w:t>A</w:t>
      </w:r>
      <w:r>
        <w:rPr>
          <w:rFonts w:cs="Arial" w:hAnsi="Arial" w:eastAsia="Arial" w:ascii="Arial"/>
          <w:color w:val="80ABDA"/>
          <w:spacing w:val="0"/>
          <w:w w:val="100"/>
          <w:position w:val="-1"/>
          <w:sz w:val="13"/>
          <w:szCs w:val="13"/>
        </w:rPr>
        <w:t>   </w:t>
      </w:r>
      <w:r>
        <w:rPr>
          <w:rFonts w:cs="Arial" w:hAnsi="Arial" w:eastAsia="Arial" w:ascii="Arial"/>
          <w:color w:val="80ABDA"/>
          <w:spacing w:val="5"/>
          <w:w w:val="100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80ABDA"/>
          <w:spacing w:val="0"/>
          <w:w w:val="147"/>
          <w:position w:val="-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lineRule="exact" w:line="80"/>
        <w:ind w:right="490"/>
      </w:pPr>
      <w:r>
        <w:rPr>
          <w:rFonts w:cs="Times New Roman" w:hAnsi="Times New Roman" w:eastAsia="Times New Roman" w:ascii="Times New Roman"/>
          <w:color w:val="80ABDA"/>
          <w:spacing w:val="0"/>
          <w:w w:val="36"/>
          <w:position w:val="-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ind w:right="-41"/>
      </w:pPr>
      <w:r>
        <w:rPr>
          <w:rFonts w:cs="Arial" w:hAnsi="Arial" w:eastAsia="Arial" w:ascii="Arial"/>
          <w:color w:val="202020"/>
          <w:w w:val="92"/>
          <w:sz w:val="13"/>
          <w:szCs w:val="13"/>
        </w:rPr>
        <w:t>2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7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000000"/>
          <w:w w:val="10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10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ectPr>
          <w:type w:val="continuous"/>
          <w:pgSz w:w="15880" w:h="12240" w:orient="landscape"/>
          <w:pgMar w:top="460" w:bottom="280" w:left="580" w:right="480"/>
          <w:cols w:num="3" w:equalWidth="off">
            <w:col w:w="11716" w:space="91"/>
            <w:col w:w="413" w:space="273"/>
            <w:col w:w="2327"/>
          </w:cols>
        </w:sectPr>
      </w:pPr>
      <w:r>
        <w:rPr>
          <w:rFonts w:cs="Arial" w:hAnsi="Arial" w:eastAsia="Arial" w:ascii="Arial"/>
          <w:color w:val="202020"/>
          <w:w w:val="106"/>
          <w:sz w:val="13"/>
          <w:szCs w:val="13"/>
        </w:rPr>
        <w:t>0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w w:val="119"/>
          <w:sz w:val="13"/>
          <w:szCs w:val="13"/>
        </w:rPr>
        <w:t>0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w w:val="199"/>
          <w:sz w:val="13"/>
          <w:szCs w:val="13"/>
        </w:rPr>
        <w:t>/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w w:val="126"/>
          <w:sz w:val="13"/>
          <w:szCs w:val="13"/>
        </w:rPr>
        <w:t>8</w:t>
      </w:r>
      <w:r>
        <w:rPr>
          <w:rFonts w:cs="Arial" w:hAnsi="Arial" w:eastAsia="Arial" w:ascii="Arial"/>
          <w:color w:val="202020"/>
          <w:w w:val="100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lineRule="exact" w:line="160"/>
        <w:ind w:left="164"/>
      </w:pPr>
      <w:r>
        <w:rPr>
          <w:rFonts w:cs="Arial" w:hAnsi="Arial" w:eastAsia="Arial" w:ascii="Arial"/>
          <w:color w:val="202020"/>
          <w:spacing w:val="0"/>
          <w:w w:val="116"/>
          <w:position w:val="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position w:val="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6"/>
          <w:position w:val="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position w:val="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position w:val="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16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2"/>
          <w:position w:val="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position w:val="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5"/>
          <w:position w:val="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position w:val="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4"/>
          <w:position w:val="1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33"/>
          <w:position w:val="1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55"/>
          <w:position w:val="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position w:val="1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position w:val="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o</w:t>
      </w:r>
      <w:r>
        <w:rPr>
          <w:rFonts w:cs="Arial" w:hAnsi="Arial" w:eastAsia="Arial" w:ascii="Arial"/>
          <w:color w:val="3D3D3E"/>
          <w:spacing w:val="0"/>
          <w:w w:val="103"/>
          <w:position w:val="1"/>
          <w:sz w:val="13"/>
          <w:szCs w:val="13"/>
        </w:rPr>
        <w:t>s</w:t>
      </w:r>
      <w:r>
        <w:rPr>
          <w:rFonts w:cs="Arial" w:hAnsi="Arial" w:eastAsia="Arial" w:ascii="Arial"/>
          <w:color w:val="3D3D3E"/>
          <w:spacing w:val="0"/>
          <w:w w:val="106"/>
          <w:position w:val="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position w:val="1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                            </w:t>
      </w:r>
      <w:r>
        <w:rPr>
          <w:rFonts w:cs="Arial" w:hAnsi="Arial" w:eastAsia="Arial" w:ascii="Arial"/>
          <w:color w:val="202020"/>
          <w:spacing w:val="-5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position w:val="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position w:val="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position w:val="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position w:val="2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position w:val="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position w:val="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6"/>
          <w:position w:val="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position w:val="2"/>
          <w:sz w:val="13"/>
          <w:szCs w:val="13"/>
        </w:rPr>
        <w:t>19</w:t>
      </w:r>
      <w:r>
        <w:rPr>
          <w:rFonts w:cs="Arial" w:hAnsi="Arial" w:eastAsia="Arial" w:ascii="Arial"/>
          <w:color w:val="202020"/>
          <w:spacing w:val="0"/>
          <w:w w:val="81"/>
          <w:position w:val="2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26"/>
          <w:position w:val="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position w:val="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3"/>
          <w:szCs w:val="13"/>
        </w:rPr>
        <w:t>         </w:t>
      </w:r>
      <w:r>
        <w:rPr>
          <w:rFonts w:cs="Arial" w:hAnsi="Arial" w:eastAsia="Arial" w:ascii="Arial"/>
          <w:color w:val="202020"/>
          <w:spacing w:val="9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9"/>
          <w:w w:val="108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7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9"/>
          <w:position w:val="0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-12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9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position w:val="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6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2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Y</w:t>
      </w:r>
      <w:r>
        <w:rPr>
          <w:rFonts w:cs="Arial" w:hAnsi="Arial" w:eastAsia="Arial" w:ascii="Arial"/>
          <w:color w:val="202020"/>
          <w:spacing w:val="-3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2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88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63"/>
          <w:position w:val="0"/>
          <w:sz w:val="13"/>
          <w:szCs w:val="13"/>
        </w:rPr>
        <w:t>'.</w:t>
      </w:r>
      <w:r>
        <w:rPr>
          <w:rFonts w:cs="Arial" w:hAnsi="Arial" w:eastAsia="Arial" w:ascii="Arial"/>
          <w:color w:val="202020"/>
          <w:spacing w:val="0"/>
          <w:w w:val="149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position w:val="0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94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2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2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position w:val="0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4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position w:val="0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5E90D7"/>
          <w:spacing w:val="0"/>
          <w:w w:val="115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5E90D7"/>
          <w:spacing w:val="0"/>
          <w:w w:val="115"/>
          <w:position w:val="0"/>
          <w:sz w:val="17"/>
          <w:szCs w:val="17"/>
        </w:rPr>
        <w:t>S</w:t>
      </w:r>
      <w:r>
        <w:rPr>
          <w:rFonts w:cs="Arial" w:hAnsi="Arial" w:eastAsia="Arial" w:ascii="Arial"/>
          <w:color w:val="5E90D7"/>
          <w:spacing w:val="0"/>
          <w:w w:val="115"/>
          <w:position w:val="0"/>
          <w:sz w:val="17"/>
          <w:szCs w:val="17"/>
        </w:rPr>
        <w:t>T</w:t>
      </w:r>
      <w:r>
        <w:rPr>
          <w:rFonts w:cs="Arial" w:hAnsi="Arial" w:eastAsia="Arial" w:ascii="Arial"/>
          <w:color w:val="80ABDA"/>
          <w:spacing w:val="0"/>
          <w:w w:val="115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80ABDA"/>
          <w:spacing w:val="0"/>
          <w:w w:val="115"/>
          <w:position w:val="0"/>
          <w:sz w:val="17"/>
          <w:szCs w:val="17"/>
        </w:rPr>
        <w:t>  </w:t>
      </w:r>
      <w:r>
        <w:rPr>
          <w:rFonts w:cs="Arial" w:hAnsi="Arial" w:eastAsia="Arial" w:ascii="Arial"/>
          <w:color w:val="80ABDA"/>
          <w:spacing w:val="2"/>
          <w:w w:val="115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80ABDA"/>
          <w:spacing w:val="0"/>
          <w:w w:val="132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80ABDA"/>
          <w:spacing w:val="0"/>
          <w:w w:val="161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80ABDA"/>
          <w:spacing w:val="0"/>
          <w:w w:val="153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80ABDA"/>
          <w:spacing w:val="0"/>
          <w:w w:val="158"/>
          <w:position w:val="0"/>
          <w:sz w:val="13"/>
          <w:szCs w:val="13"/>
        </w:rPr>
        <w:t>U</w:t>
      </w:r>
      <w:r>
        <w:rPr>
          <w:rFonts w:cs="Segoe UI" w:hAnsi="Segoe UI" w:eastAsia="Segoe UI" w:ascii="Segoe UI"/>
          <w:color w:val="99BDDE"/>
          <w:spacing w:val="0"/>
          <w:w w:val="139"/>
          <w:position w:val="0"/>
          <w:sz w:val="13"/>
          <w:szCs w:val="13"/>
        </w:rPr>
        <w:t>�</w:t>
      </w:r>
      <w:r>
        <w:rPr>
          <w:rFonts w:cs="Arial" w:hAnsi="Arial" w:eastAsia="Arial" w:ascii="Arial"/>
          <w:color w:val="99BDDE"/>
          <w:spacing w:val="0"/>
          <w:w w:val="399"/>
          <w:position w:val="0"/>
          <w:sz w:val="13"/>
          <w:szCs w:val="13"/>
        </w:rPr>
        <w:t>:</w:t>
      </w:r>
      <w:r>
        <w:rPr>
          <w:rFonts w:cs="Segoe UI" w:hAnsi="Segoe UI" w:eastAsia="Segoe UI" w:ascii="Segoe UI"/>
          <w:color w:val="80ABDA"/>
          <w:spacing w:val="0"/>
          <w:w w:val="127"/>
          <w:position w:val="0"/>
          <w:sz w:val="13"/>
          <w:szCs w:val="13"/>
        </w:rPr>
        <w:t>�</w:t>
      </w:r>
      <w:r>
        <w:rPr>
          <w:rFonts w:cs="Arial" w:hAnsi="Arial" w:eastAsia="Arial" w:ascii="Arial"/>
          <w:color w:val="AECFDF"/>
          <w:spacing w:val="0"/>
          <w:w w:val="77"/>
          <w:position w:val="0"/>
          <w:sz w:val="13"/>
          <w:szCs w:val="13"/>
        </w:rPr>
        <w:t>-</w:t>
      </w:r>
      <w:r>
        <w:rPr>
          <w:rFonts w:cs="Segoe UI" w:hAnsi="Segoe UI" w:eastAsia="Segoe UI" w:ascii="Segoe UI"/>
          <w:color w:val="80ABDA"/>
          <w:spacing w:val="0"/>
          <w:w w:val="95"/>
          <w:position w:val="0"/>
          <w:sz w:val="13"/>
          <w:szCs w:val="13"/>
        </w:rPr>
        <w:t>�</w:t>
      </w:r>
      <w:r>
        <w:rPr>
          <w:rFonts w:cs="Segoe UI" w:hAnsi="Segoe UI" w:eastAsia="Segoe UI" w:ascii="Segoe UI"/>
          <w:color w:val="5E90D7"/>
          <w:spacing w:val="0"/>
          <w:w w:val="115"/>
          <w:position w:val="0"/>
          <w:sz w:val="13"/>
          <w:szCs w:val="13"/>
        </w:rPr>
        <w:t>�</w:t>
      </w:r>
      <w:r>
        <w:rPr>
          <w:rFonts w:cs="Segoe UI" w:hAnsi="Segoe UI" w:eastAsia="Segoe UI" w:ascii="Segoe UI"/>
          <w:color w:val="5E90D7"/>
          <w:spacing w:val="0"/>
          <w:w w:val="100"/>
          <w:position w:val="0"/>
          <w:sz w:val="13"/>
          <w:szCs w:val="13"/>
        </w:rPr>
        <w:t>      </w:t>
      </w:r>
      <w:r>
        <w:rPr>
          <w:rFonts w:cs="Segoe UI" w:hAnsi="Segoe UI" w:eastAsia="Segoe UI" w:ascii="Segoe UI"/>
          <w:color w:val="5E90D7"/>
          <w:spacing w:val="16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0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26"/>
          <w:position w:val="0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position w:val="0"/>
          <w:sz w:val="13"/>
          <w:szCs w:val="13"/>
        </w:rPr>
        <w:t>4</w:t>
      </w:r>
      <w:r>
        <w:rPr>
          <w:rFonts w:cs="Arial" w:hAnsi="Arial" w:eastAsia="Arial" w:ascii="Arial"/>
          <w:color w:val="202020"/>
          <w:spacing w:val="0"/>
          <w:w w:val="100"/>
          <w:position w:val="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7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99"/>
          <w:position w:val="2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2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2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2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2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2"/>
          <w:sz w:val="13"/>
          <w:szCs w:val="13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20"/>
        <w:ind w:left="164"/>
      </w:pP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7"/>
          <w:w w:val="116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44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4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55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3D3D3E"/>
          <w:spacing w:val="0"/>
          <w:w w:val="110"/>
          <w:sz w:val="13"/>
          <w:szCs w:val="13"/>
        </w:rPr>
        <w:t>s</w:t>
      </w:r>
      <w:r>
        <w:rPr>
          <w:rFonts w:cs="Arial" w:hAnsi="Arial" w:eastAsia="Arial" w:ascii="Arial"/>
          <w:color w:val="3D3D3E"/>
          <w:spacing w:val="0"/>
          <w:w w:val="100"/>
          <w:sz w:val="13"/>
          <w:szCs w:val="13"/>
        </w:rPr>
        <w:t>                                   </w:t>
      </w:r>
      <w:r>
        <w:rPr>
          <w:rFonts w:cs="Arial" w:hAnsi="Arial" w:eastAsia="Arial" w:ascii="Arial"/>
          <w:color w:val="3D3D3E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7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73"/>
          <w:sz w:val="13"/>
          <w:szCs w:val="13"/>
        </w:rPr>
        <w:t>J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</w:t>
      </w:r>
      <w:r>
        <w:rPr>
          <w:rFonts w:cs="Arial" w:hAnsi="Arial" w:eastAsia="Arial" w:ascii="Arial"/>
          <w:color w:val="202020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202020"/>
          <w:spacing w:val="2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63"/>
          <w:sz w:val="15"/>
          <w:szCs w:val="15"/>
        </w:rPr>
        <w:t>l'v</w:t>
      </w:r>
      <w:r>
        <w:rPr>
          <w:rFonts w:cs="Arial" w:hAnsi="Arial" w:eastAsia="Arial" w:ascii="Arial"/>
          <w:color w:val="202020"/>
          <w:spacing w:val="12"/>
          <w:w w:val="63"/>
          <w:sz w:val="15"/>
          <w:szCs w:val="15"/>
        </w:rPr>
        <w:t> 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V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0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13"/>
          <w:w w:val="10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4979D3"/>
          <w:spacing w:val="0"/>
          <w:w w:val="149"/>
          <w:sz w:val="13"/>
          <w:szCs w:val="13"/>
        </w:rPr>
        <w:t>F</w:t>
      </w:r>
      <w:r>
        <w:rPr>
          <w:rFonts w:cs="Arial" w:hAnsi="Arial" w:eastAsia="Arial" w:ascii="Arial"/>
          <w:color w:val="4979D3"/>
          <w:spacing w:val="0"/>
          <w:w w:val="149"/>
          <w:sz w:val="13"/>
          <w:szCs w:val="13"/>
        </w:rPr>
        <w:t>O</w:t>
      </w:r>
      <w:r>
        <w:rPr>
          <w:rFonts w:cs="Arial" w:hAnsi="Arial" w:eastAsia="Arial" w:ascii="Arial"/>
          <w:color w:val="5E90D7"/>
          <w:spacing w:val="0"/>
          <w:w w:val="149"/>
          <w:sz w:val="13"/>
          <w:szCs w:val="13"/>
        </w:rPr>
        <w:t>R</w:t>
      </w:r>
      <w:r>
        <w:rPr>
          <w:rFonts w:cs="Arial" w:hAnsi="Arial" w:eastAsia="Arial" w:ascii="Arial"/>
          <w:color w:val="80ABDA"/>
          <w:spacing w:val="0"/>
          <w:w w:val="149"/>
          <w:sz w:val="13"/>
          <w:szCs w:val="13"/>
        </w:rPr>
        <w:t>M</w:t>
      </w:r>
      <w:r>
        <w:rPr>
          <w:rFonts w:cs="Arial" w:hAnsi="Arial" w:eastAsia="Arial" w:ascii="Arial"/>
          <w:color w:val="5E90D7"/>
          <w:spacing w:val="0"/>
          <w:w w:val="149"/>
          <w:sz w:val="13"/>
          <w:szCs w:val="13"/>
        </w:rPr>
        <w:t>A</w:t>
      </w:r>
      <w:r>
        <w:rPr>
          <w:rFonts w:cs="Arial" w:hAnsi="Arial" w:eastAsia="Arial" w:ascii="Arial"/>
          <w:color w:val="5E90D7"/>
          <w:spacing w:val="4"/>
          <w:w w:val="149"/>
          <w:sz w:val="13"/>
          <w:szCs w:val="13"/>
        </w:rPr>
        <w:t> </w:t>
      </w:r>
      <w:r>
        <w:rPr>
          <w:rFonts w:cs="Arial" w:hAnsi="Arial" w:eastAsia="Arial" w:ascii="Arial"/>
          <w:color w:val="80ABDA"/>
          <w:spacing w:val="0"/>
          <w:w w:val="100"/>
          <w:sz w:val="17"/>
          <w:szCs w:val="17"/>
        </w:rPr>
        <w:t>PA</w:t>
      </w:r>
      <w:r>
        <w:rPr>
          <w:rFonts w:cs="Arial" w:hAnsi="Arial" w:eastAsia="Arial" w:ascii="Arial"/>
          <w:color w:val="80AB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80AB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80AB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80ABDA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80ABDA"/>
          <w:spacing w:val="2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80ABDA"/>
          <w:spacing w:val="0"/>
          <w:w w:val="140"/>
          <w:sz w:val="13"/>
          <w:szCs w:val="13"/>
        </w:rPr>
        <w:t>D</w:t>
      </w:r>
      <w:r>
        <w:rPr>
          <w:rFonts w:cs="Arial" w:hAnsi="Arial" w:eastAsia="Arial" w:ascii="Arial"/>
          <w:color w:val="80ABDA"/>
          <w:spacing w:val="0"/>
          <w:w w:val="140"/>
          <w:sz w:val="13"/>
          <w:szCs w:val="13"/>
        </w:rPr>
        <w:t>E</w:t>
      </w:r>
      <w:r>
        <w:rPr>
          <w:rFonts w:cs="Arial" w:hAnsi="Arial" w:eastAsia="Arial" w:ascii="Arial"/>
          <w:color w:val="80ABDA"/>
          <w:spacing w:val="27"/>
          <w:w w:val="140"/>
          <w:sz w:val="13"/>
          <w:szCs w:val="13"/>
        </w:rPr>
        <w:t> </w:t>
      </w:r>
      <w:r>
        <w:rPr>
          <w:rFonts w:cs="Arial" w:hAnsi="Arial" w:eastAsia="Arial" w:ascii="Arial"/>
          <w:color w:val="5E90D7"/>
          <w:spacing w:val="0"/>
          <w:w w:val="126"/>
          <w:sz w:val="13"/>
          <w:szCs w:val="13"/>
        </w:rPr>
        <w:t>L</w:t>
      </w:r>
      <w:r>
        <w:rPr>
          <w:rFonts w:cs="Arial" w:hAnsi="Arial" w:eastAsia="Arial" w:ascii="Arial"/>
          <w:color w:val="5E90D7"/>
          <w:spacing w:val="0"/>
          <w:w w:val="155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5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55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525053"/>
          <w:spacing w:val="0"/>
          <w:w w:val="106"/>
          <w:sz w:val="13"/>
          <w:szCs w:val="13"/>
        </w:rPr>
        <w:t>.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</w:t>
      </w:r>
      <w:r>
        <w:rPr>
          <w:rFonts w:cs="Arial" w:hAnsi="Arial" w:eastAsia="Arial" w:ascii="Arial"/>
          <w:color w:val="202020"/>
          <w:spacing w:val="-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99"/>
          <w:position w:val="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53"/>
        <w:ind w:left="164"/>
        <w:sectPr>
          <w:type w:val="continuous"/>
          <w:pgSz w:w="15880" w:h="12240" w:orient="landscape"/>
          <w:pgMar w:top="460" w:bottom="280" w:left="580" w:right="480"/>
        </w:sectPr>
      </w:pP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M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11"/>
          <w:w w:val="119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73"/>
          <w:sz w:val="13"/>
          <w:szCs w:val="13"/>
        </w:rPr>
        <w:t>t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33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55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í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g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3"/>
          <w:sz w:val="13"/>
          <w:szCs w:val="13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  </w:t>
      </w:r>
      <w:r>
        <w:rPr>
          <w:rFonts w:cs="Arial" w:hAnsi="Arial" w:eastAsia="Arial" w:ascii="Arial"/>
          <w:color w:val="202020"/>
          <w:spacing w:val="-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32"/>
          <w:sz w:val="13"/>
          <w:szCs w:val="13"/>
        </w:rPr>
        <w:t>M4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21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6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7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</w:t>
      </w:r>
      <w:r>
        <w:rPr>
          <w:rFonts w:cs="Arial" w:hAnsi="Arial" w:eastAsia="Arial" w:ascii="Arial"/>
          <w:color w:val="202020"/>
          <w:spacing w:val="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ó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1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0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5"/>
          <w:w w:val="108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17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U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7"/>
          <w:sz w:val="13"/>
          <w:szCs w:val="13"/>
        </w:rPr>
        <w:t>D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21"/>
          <w:sz w:val="13"/>
          <w:szCs w:val="13"/>
        </w:rPr>
        <w:t>A</w:t>
      </w:r>
      <w:r>
        <w:rPr>
          <w:rFonts w:cs="Arial" w:hAnsi="Arial" w:eastAsia="Arial" w:ascii="Arial"/>
          <w:color w:val="20202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112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-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20202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02020"/>
          <w:spacing w:val="0"/>
          <w:w w:val="116"/>
          <w:sz w:val="13"/>
          <w:szCs w:val="13"/>
        </w:rPr>
        <w:t>B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114"/>
          <w:sz w:val="13"/>
          <w:szCs w:val="13"/>
        </w:rPr>
        <w:t>O</w:t>
      </w:r>
      <w:r>
        <w:rPr>
          <w:rFonts w:cs="Arial" w:hAnsi="Arial" w:eastAsia="Arial" w:ascii="Arial"/>
          <w:color w:val="202020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202020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91"/>
          <w:sz w:val="13"/>
          <w:szCs w:val="13"/>
        </w:rPr>
        <w:t>R</w:t>
      </w:r>
      <w:r>
        <w:rPr>
          <w:rFonts w:cs="Arial" w:hAnsi="Arial" w:eastAsia="Arial" w:ascii="Arial"/>
          <w:color w:val="202020"/>
          <w:spacing w:val="0"/>
          <w:w w:val="91"/>
          <w:sz w:val="13"/>
          <w:szCs w:val="13"/>
        </w:rPr>
        <w:t>EG</w:t>
      </w:r>
      <w:r>
        <w:rPr>
          <w:rFonts w:cs="Arial" w:hAnsi="Arial" w:eastAsia="Arial" w:ascii="Arial"/>
          <w:color w:val="202020"/>
          <w:spacing w:val="0"/>
          <w:w w:val="9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7"/>
          <w:w w:val="9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sz w:val="13"/>
          <w:szCs w:val="13"/>
        </w:rPr>
        <w:t>N</w:t>
      </w:r>
      <w:r>
        <w:rPr>
          <w:rFonts w:cs="Arial" w:hAnsi="Arial" w:eastAsia="Arial" w:ascii="Arial"/>
          <w:color w:val="202020"/>
          <w:spacing w:val="0"/>
          <w:w w:val="213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99"/>
          <w:sz w:val="13"/>
          <w:szCs w:val="13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                          </w:t>
      </w:r>
      <w:r>
        <w:rPr>
          <w:rFonts w:cs="Arial" w:hAnsi="Arial" w:eastAsia="Arial" w:ascii="Arial"/>
          <w:color w:val="202020"/>
          <w:spacing w:val="-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5E90D7"/>
          <w:spacing w:val="0"/>
          <w:w w:val="132"/>
          <w:sz w:val="13"/>
          <w:szCs w:val="13"/>
        </w:rPr>
        <w:t>C</w:t>
      </w:r>
      <w:r>
        <w:rPr>
          <w:rFonts w:cs="Arial" w:hAnsi="Arial" w:eastAsia="Arial" w:ascii="Arial"/>
          <w:color w:val="4979D3"/>
          <w:spacing w:val="0"/>
          <w:w w:val="173"/>
          <w:sz w:val="13"/>
          <w:szCs w:val="13"/>
        </w:rPr>
        <w:t>U</w:t>
      </w:r>
      <w:r>
        <w:rPr>
          <w:rFonts w:cs="Arial" w:hAnsi="Arial" w:eastAsia="Arial" w:ascii="Arial"/>
          <w:color w:val="5E90D7"/>
          <w:spacing w:val="0"/>
          <w:w w:val="177"/>
          <w:sz w:val="13"/>
          <w:szCs w:val="13"/>
        </w:rPr>
        <w:t>E</w:t>
      </w:r>
      <w:r>
        <w:rPr>
          <w:rFonts w:cs="Arial" w:hAnsi="Arial" w:eastAsia="Arial" w:ascii="Arial"/>
          <w:color w:val="5E90D7"/>
          <w:spacing w:val="0"/>
          <w:w w:val="168"/>
          <w:sz w:val="13"/>
          <w:szCs w:val="13"/>
        </w:rPr>
        <w:t>N</w:t>
      </w:r>
      <w:r>
        <w:rPr>
          <w:rFonts w:cs="Arial" w:hAnsi="Arial" w:eastAsia="Arial" w:ascii="Arial"/>
          <w:color w:val="80ABDA"/>
          <w:spacing w:val="0"/>
          <w:w w:val="193"/>
          <w:sz w:val="13"/>
          <w:szCs w:val="13"/>
        </w:rPr>
        <w:t>T</w:t>
      </w:r>
      <w:r>
        <w:rPr>
          <w:rFonts w:cs="Arial" w:hAnsi="Arial" w:eastAsia="Arial" w:ascii="Arial"/>
          <w:color w:val="5E90D7"/>
          <w:spacing w:val="0"/>
          <w:w w:val="160"/>
          <w:sz w:val="13"/>
          <w:szCs w:val="13"/>
        </w:rPr>
        <w:t>A</w:t>
      </w:r>
      <w:r>
        <w:rPr>
          <w:rFonts w:cs="Arial" w:hAnsi="Arial" w:eastAsia="Arial" w:ascii="Arial"/>
          <w:color w:val="5E90D7"/>
          <w:spacing w:val="0"/>
          <w:w w:val="100"/>
          <w:sz w:val="13"/>
          <w:szCs w:val="13"/>
        </w:rPr>
        <w:t>    </w:t>
      </w:r>
      <w:r>
        <w:rPr>
          <w:rFonts w:cs="Arial" w:hAnsi="Arial" w:eastAsia="Arial" w:ascii="Arial"/>
          <w:color w:val="5E90D7"/>
          <w:spacing w:val="-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5E90D7"/>
          <w:spacing w:val="0"/>
          <w:w w:val="127"/>
          <w:sz w:val="13"/>
          <w:szCs w:val="13"/>
        </w:rPr>
        <w:t>P</w:t>
      </w:r>
      <w:r>
        <w:rPr>
          <w:rFonts w:cs="Arial" w:hAnsi="Arial" w:eastAsia="Arial" w:ascii="Arial"/>
          <w:color w:val="5E90D7"/>
          <w:spacing w:val="0"/>
          <w:w w:val="168"/>
          <w:sz w:val="13"/>
          <w:szCs w:val="13"/>
        </w:rPr>
        <w:t>U</w:t>
      </w:r>
      <w:r>
        <w:rPr>
          <w:rFonts w:cs="Arial" w:hAnsi="Arial" w:eastAsia="Arial" w:ascii="Arial"/>
          <w:color w:val="80ABDA"/>
          <w:spacing w:val="0"/>
          <w:w w:val="177"/>
          <w:sz w:val="13"/>
          <w:szCs w:val="13"/>
        </w:rPr>
        <w:t>B</w:t>
      </w:r>
      <w:r>
        <w:rPr>
          <w:rFonts w:cs="Arial" w:hAnsi="Arial" w:eastAsia="Arial" w:ascii="Arial"/>
          <w:color w:val="5E90D7"/>
          <w:spacing w:val="0"/>
          <w:w w:val="192"/>
          <w:sz w:val="13"/>
          <w:szCs w:val="13"/>
        </w:rPr>
        <w:t>L</w:t>
      </w:r>
      <w:r>
        <w:rPr>
          <w:rFonts w:cs="Arial" w:hAnsi="Arial" w:eastAsia="Arial" w:ascii="Arial"/>
          <w:color w:val="5E90D7"/>
          <w:spacing w:val="0"/>
          <w:w w:val="173"/>
          <w:sz w:val="13"/>
          <w:szCs w:val="13"/>
        </w:rPr>
        <w:t>I</w:t>
      </w:r>
      <w:r>
        <w:rPr>
          <w:rFonts w:cs="Arial" w:hAnsi="Arial" w:eastAsia="Arial" w:ascii="Arial"/>
          <w:color w:val="5E90D7"/>
          <w:spacing w:val="0"/>
          <w:w w:val="184"/>
          <w:sz w:val="13"/>
          <w:szCs w:val="13"/>
        </w:rPr>
        <w:t>C</w:t>
      </w:r>
      <w:r>
        <w:rPr>
          <w:rFonts w:cs="Arial" w:hAnsi="Arial" w:eastAsia="Arial" w:ascii="Arial"/>
          <w:color w:val="5E90D7"/>
          <w:spacing w:val="0"/>
          <w:w w:val="177"/>
          <w:sz w:val="13"/>
          <w:szCs w:val="13"/>
        </w:rPr>
        <w:t>A</w:t>
      </w:r>
      <w:r>
        <w:rPr>
          <w:rFonts w:cs="Arial" w:hAnsi="Arial" w:eastAsia="Arial" w:ascii="Arial"/>
          <w:color w:val="5E90D7"/>
          <w:spacing w:val="0"/>
          <w:w w:val="100"/>
          <w:sz w:val="13"/>
          <w:szCs w:val="13"/>
        </w:rPr>
        <w:t>        </w:t>
      </w:r>
      <w:r>
        <w:rPr>
          <w:rFonts w:cs="Arial" w:hAnsi="Arial" w:eastAsia="Arial" w:ascii="Arial"/>
          <w:color w:val="202020"/>
          <w:spacing w:val="0"/>
          <w:w w:val="92"/>
          <w:sz w:val="13"/>
          <w:szCs w:val="13"/>
        </w:rPr>
        <w:t>5</w:t>
      </w:r>
      <w:r>
        <w:rPr>
          <w:rFonts w:cs="Arial" w:hAnsi="Arial" w:eastAsia="Arial" w:ascii="Arial"/>
          <w:color w:val="202020"/>
          <w:spacing w:val="0"/>
          <w:w w:val="119"/>
          <w:sz w:val="13"/>
          <w:szCs w:val="13"/>
        </w:rPr>
        <w:t>22</w:t>
      </w:r>
      <w:r>
        <w:rPr>
          <w:rFonts w:cs="Arial" w:hAnsi="Arial" w:eastAsia="Arial" w:ascii="Arial"/>
          <w:color w:val="202020"/>
          <w:spacing w:val="0"/>
          <w:w w:val="126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00"/>
          <w:sz w:val="13"/>
          <w:szCs w:val="13"/>
        </w:rPr>
        <w:t>      </w:t>
      </w:r>
      <w:r>
        <w:rPr>
          <w:rFonts w:cs="Arial" w:hAnsi="Arial" w:eastAsia="Arial" w:ascii="Arial"/>
          <w:color w:val="202020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10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99"/>
          <w:position w:val="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202020"/>
          <w:spacing w:val="0"/>
          <w:w w:val="199"/>
          <w:position w:val="1"/>
          <w:sz w:val="13"/>
          <w:szCs w:val="13"/>
        </w:rPr>
        <w:t>/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2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0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8</w:t>
      </w:r>
      <w:r>
        <w:rPr>
          <w:rFonts w:cs="Arial" w:hAnsi="Arial" w:eastAsia="Arial" w:ascii="Arial"/>
          <w:color w:val="202020"/>
          <w:spacing w:val="0"/>
          <w:w w:val="100"/>
          <w:position w:val="1"/>
          <w:sz w:val="13"/>
          <w:szCs w:val="13"/>
        </w:rPr>
        <w:t>                       </w:t>
      </w:r>
      <w:r>
        <w:rPr>
          <w:rFonts w:cs="Arial" w:hAnsi="Arial" w:eastAsia="Arial" w:ascii="Arial"/>
          <w:color w:val="202020"/>
          <w:spacing w:val="-5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02020"/>
          <w:spacing w:val="0"/>
          <w:w w:val="86"/>
          <w:position w:val="1"/>
          <w:sz w:val="13"/>
          <w:szCs w:val="13"/>
        </w:rPr>
        <w:t>1</w:t>
      </w:r>
      <w:r>
        <w:rPr>
          <w:rFonts w:cs="Arial" w:hAnsi="Arial" w:eastAsia="Arial" w:ascii="Arial"/>
          <w:color w:val="202020"/>
          <w:spacing w:val="0"/>
          <w:w w:val="119"/>
          <w:position w:val="1"/>
          <w:sz w:val="13"/>
          <w:szCs w:val="13"/>
        </w:rPr>
        <w:t>92</w:t>
      </w:r>
      <w:r>
        <w:rPr>
          <w:rFonts w:cs="Arial" w:hAnsi="Arial" w:eastAsia="Arial" w:ascii="Arial"/>
          <w:color w:val="202020"/>
          <w:spacing w:val="0"/>
          <w:w w:val="126"/>
          <w:position w:val="1"/>
          <w:sz w:val="13"/>
          <w:szCs w:val="13"/>
        </w:rPr>
        <w:t>9</w:t>
      </w:r>
      <w:r>
        <w:rPr>
          <w:rFonts w:cs="Arial" w:hAnsi="Arial" w:eastAsia="Arial" w:ascii="Arial"/>
          <w:color w:val="202020"/>
          <w:spacing w:val="0"/>
          <w:w w:val="112"/>
          <w:position w:val="1"/>
          <w:sz w:val="13"/>
          <w:szCs w:val="13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60" w:right="-42"/>
      </w:pPr>
      <w:r>
        <w:rPr>
          <w:rFonts w:cs="Arial" w:hAnsi="Arial" w:eastAsia="Arial" w:ascii="Arial"/>
          <w:color w:val="1D1C1D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D1C1D"/>
          <w:w w:val="146"/>
          <w:sz w:val="14"/>
          <w:szCs w:val="14"/>
        </w:rPr>
        <w:t>rt</w:t>
      </w:r>
      <w:r>
        <w:rPr>
          <w:rFonts w:cs="Arial" w:hAnsi="Arial" w:eastAsia="Arial" w:ascii="Arial"/>
          <w:color w:val="1D1C1D"/>
          <w:w w:val="104"/>
          <w:sz w:val="14"/>
          <w:szCs w:val="14"/>
        </w:rPr>
        <w:t>ha</w:t>
      </w:r>
      <w:r>
        <w:rPr>
          <w:rFonts w:cs="Arial" w:hAnsi="Arial" w:eastAsia="Arial" w:ascii="Arial"/>
          <w:color w:val="1D1C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D1C1D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D1C1D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D1C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nd</w:t>
      </w:r>
      <w:r>
        <w:rPr>
          <w:rFonts w:cs="Arial" w:hAnsi="Arial" w:eastAsia="Arial" w:ascii="Arial"/>
          <w:color w:val="2B2B2C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D1C1D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B2B2C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1D1C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C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right="-42"/>
      </w:pPr>
      <w:r>
        <w:rPr>
          <w:rFonts w:cs="Arial" w:hAnsi="Arial" w:eastAsia="Arial" w:ascii="Arial"/>
          <w:color w:val="1D1C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C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C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C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C1D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C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D1C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D1C1D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D1C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D1C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D1C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L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I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E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N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T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O</w:t>
      </w:r>
      <w:r>
        <w:rPr>
          <w:rFonts w:cs="Arial" w:hAnsi="Arial" w:eastAsia="Arial" w:ascii="Arial"/>
          <w:color w:val="1D1C1D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D1C1D"/>
          <w:spacing w:val="2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D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C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D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D1C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D1C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D1C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D1C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C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D1C1D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D1C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1D1C1D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D1C1D"/>
          <w:spacing w:val="17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AJ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D1C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D1C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D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D1C1D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D1C1D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D1C1D"/>
          <w:spacing w:val="0"/>
          <w:w w:val="114"/>
          <w:sz w:val="14"/>
          <w:szCs w:val="14"/>
        </w:rPr>
        <w:t>D</w:t>
      </w:r>
      <w:r>
        <w:rPr>
          <w:rFonts w:cs="Arial" w:hAnsi="Arial" w:eastAsia="Arial" w:ascii="Arial"/>
          <w:color w:val="1D1C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2B2B2C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D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D1C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D1C1D"/>
          <w:spacing w:val="0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1D1C1D"/>
          <w:spacing w:val="0"/>
          <w:w w:val="99"/>
          <w:sz w:val="14"/>
          <w:szCs w:val="14"/>
        </w:rPr>
        <w:t>R</w:t>
      </w:r>
      <w:r>
        <w:rPr>
          <w:rFonts w:cs="Arial" w:hAnsi="Arial" w:eastAsia="Arial" w:ascii="Arial"/>
          <w:color w:val="1D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ectPr>
          <w:pgMar w:header="538" w:footer="0" w:top="1520" w:bottom="280" w:left="580" w:right="500"/>
          <w:headerReference w:type="default" r:id="rId8"/>
          <w:pgSz w:w="15900" w:h="12260" w:orient="landscape"/>
          <w:cols w:num="3" w:equalWidth="off">
            <w:col w:w="2359" w:space="2458"/>
            <w:col w:w="5297" w:space="1815"/>
            <w:col w:w="2891"/>
          </w:cols>
        </w:sectPr>
      </w:pPr>
      <w:r>
        <w:rPr>
          <w:rFonts w:cs="Arial" w:hAnsi="Arial" w:eastAsia="Arial" w:ascii="Arial"/>
          <w:color w:val="1D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C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C1D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2B2B2C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C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2B2B2C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C1D"/>
          <w:spacing w:val="0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C1D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D1C1D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D1C1D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C1D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D1C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D1C1D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D1C1D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D1C1D"/>
          <w:spacing w:val="0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1D1C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C"/>
          <w:spacing w:val="0"/>
          <w:w w:val="104"/>
          <w:sz w:val="14"/>
          <w:szCs w:val="14"/>
        </w:rPr>
        <w:t>43</w:t>
      </w:r>
      <w:r>
        <w:rPr>
          <w:rFonts w:cs="Arial" w:hAnsi="Arial" w:eastAsia="Arial" w:ascii="Arial"/>
          <w:color w:val="1D1C1D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8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562"/>
        <w:sectPr>
          <w:type w:val="continuous"/>
          <w:pgSz w:w="15900" w:h="12260" w:orient="landscape"/>
          <w:pgMar w:top="460" w:bottom="280" w:left="580" w:right="500"/>
        </w:sectPr>
      </w:pPr>
      <w:r>
        <w:pict>
          <v:shape type="#_x0000_t202" style="position:absolute;margin-left:34.0163pt;margin-top:93.9945pt;width:727.928pt;height:487.723pt;mso-position-horizontal-relative:page;mso-position-vertical-relative:page;z-index:-2514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63" w:hRule="exact"/>
                    </w:trPr>
                    <w:tc>
                      <w:tcPr>
                        <w:tcW w:w="11200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2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                                    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8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8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8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2"/>
                            <w:w w:val="78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4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9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123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9282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1"/>
                          <w:ind w:left="61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6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1"/>
                          <w:ind w:left="52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9" w:hRule="exact"/>
                    </w:trPr>
                    <w:tc>
                      <w:tcPr>
                        <w:tcW w:w="311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65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0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2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2" w:hRule="exact"/>
                    </w:trPr>
                    <w:tc>
                      <w:tcPr>
                        <w:tcW w:w="311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7"/>
                            <w:sz w:val="14"/>
                            <w:szCs w:val="14"/>
                          </w:rPr>
                          <w:t>PP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M6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65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3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C1D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2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PA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7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5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61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519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11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7"/>
                            <w:sz w:val="14"/>
                            <w:szCs w:val="14"/>
                          </w:rPr>
                          <w:t>PP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904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65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AJ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3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6"/>
                            <w:w w:val="8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64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62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51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311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65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do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8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7"/>
                            <w:w w:val="6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31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341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2" w:hRule="exact"/>
                    </w:trPr>
                    <w:tc>
                      <w:tcPr>
                        <w:tcW w:w="311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65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8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5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31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336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0" w:hRule="exact"/>
                    </w:trPr>
                    <w:tc>
                      <w:tcPr>
                        <w:tcW w:w="311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4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656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0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C1D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2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4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919191"/>
                            <w:spacing w:val="0"/>
                            <w:w w:val="61"/>
                            <w:sz w:val="14"/>
                            <w:szCs w:val="14"/>
                          </w:rPr>
                          <w:t>:</w:t>
                        </w:r>
                        <w:r>
                          <w:rPr>
                            <w:rFonts w:cs="Arial" w:hAnsi="Arial" w:eastAsia="Arial" w:ascii="Arial"/>
                            <w:color w:val="919191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48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3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3"/>
                          <w:ind w:left="336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8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BA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61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48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4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27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8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7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610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1"/>
                            <w:w w:val="7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7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ón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IM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6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6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600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45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3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3"/>
                            <w:w w:val="9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3"/>
                            <w:w w:val="9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2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60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61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55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9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3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ón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9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A3A3A4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57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99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4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8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7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9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do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8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9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"/>
                            <w:w w:val="7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37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9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36"/>
                            <w:w w:val="89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5"/>
                            <w:w w:val="8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7"/>
                            <w:w w:val="8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8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2"/>
                            <w:w w:val="7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6"/>
                            <w:sz w:val="14"/>
                            <w:szCs w:val="14"/>
                          </w:rPr>
                          <w:t>SE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3"/>
                            <w:w w:val="7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6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6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31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9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9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375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3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48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2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2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76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IR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2"/>
                            <w:w w:val="9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9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8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47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IR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2"/>
                            <w:w w:val="9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59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6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375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4"/>
                            <w:w w:val="10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6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37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0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3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7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3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3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Ñ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8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8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ua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3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370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19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3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5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8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9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36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3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7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spacing w:val="3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5"/>
                            <w:sz w:val="14"/>
                            <w:szCs w:val="14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5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32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5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7"/>
                            <w:w w:val="9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spacing w:before="55"/>
                          <w:ind w:left="456"/>
                        </w:pP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1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94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96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61"/>
                            <w:sz w:val="11"/>
                            <w:szCs w:val="11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37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17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9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94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91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50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3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35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48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2"/>
                            <w:szCs w:val="12"/>
                          </w:rPr>
                          <w:jc w:val="left"/>
                          <w:spacing w:lineRule="exact" w:line="100"/>
                          <w:ind w:left="13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spacing w:val="0"/>
                            <w:w w:val="95"/>
                            <w:position w:val="1"/>
                            <w:sz w:val="12"/>
                            <w:szCs w:val="12"/>
                          </w:rPr>
                          <w:t>IXTLAH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spacing w:val="0"/>
                            <w:w w:val="95"/>
                            <w:position w:val="1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95"/>
                            <w:position w:val="1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95"/>
                            <w:position w:val="1"/>
                            <w:sz w:val="12"/>
                            <w:szCs w:val="12"/>
                          </w:rPr>
                          <w:t>CÁN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20"/>
                            <w:w w:val="95"/>
                            <w:position w:val="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11"/>
                            <w:w w:val="100"/>
                            <w:position w:val="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spacing w:val="0"/>
                            <w:w w:val="92"/>
                            <w:position w:val="1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92"/>
                            <w:position w:val="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92"/>
                            <w:position w:val="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12"/>
                            <w:w w:val="92"/>
                            <w:position w:val="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LO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spacing w:val="0"/>
                            <w:w w:val="100"/>
                            <w:position w:val="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lineRule="exact" w:line="120"/>
                          <w:ind w:left="8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w w:val="96"/>
                            <w:position w:val="-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w w:val="80"/>
                            <w:position w:val="-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w w:val="89"/>
                            <w:position w:val="-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w w:val="127"/>
                            <w:position w:val="-2"/>
                            <w:sz w:val="14"/>
                            <w:szCs w:val="14"/>
                          </w:rPr>
                          <w:t>5-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w w:val="102"/>
                            <w:position w:val="-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w w:val="80"/>
                            <w:position w:val="-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w w:val="82"/>
                            <w:position w:val="-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w w:val="137"/>
                            <w:position w:val="-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FABDA"/>
                            <w:w w:val="556"/>
                            <w:position w:val="-2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599DA"/>
                            <w:w w:val="515"/>
                            <w:position w:val="-2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7FD6"/>
                            <w:w w:val="504"/>
                            <w:position w:val="-2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8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4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Segoe UI" w:hAnsi="Segoe UI" w:eastAsia="Segoe UI" w:ascii="Segoe UI"/>
                            <w:color w:val="2B2B2C"/>
                            <w:spacing w:val="0"/>
                            <w:w w:val="29"/>
                            <w:sz w:val="14"/>
                            <w:szCs w:val="14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before="40"/>
                          <w:ind w:left="178"/>
                        </w:pP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6"/>
                            <w:sz w:val="17"/>
                            <w:szCs w:val="17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6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6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32"/>
                            <w:w w:val="116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1"/>
                            <w:sz w:val="17"/>
                            <w:szCs w:val="17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3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18"/>
                            <w:sz w:val="17"/>
                            <w:szCs w:val="17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21"/>
                            <w:sz w:val="17"/>
                            <w:szCs w:val="17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01"/>
                            <w:sz w:val="17"/>
                            <w:szCs w:val="17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21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8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86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192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7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3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7"/>
                            <w:w w:val="7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2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5"/>
                            <w:w w:val="8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lineRule="exact" w:line="180"/>
                          <w:ind w:left="173"/>
                        </w:pP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5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5"/>
                            <w:sz w:val="17"/>
                            <w:szCs w:val="17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5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5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5"/>
                            <w:sz w:val="17"/>
                            <w:szCs w:val="17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2"/>
                            <w:w w:val="115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1"/>
                            <w:sz w:val="17"/>
                            <w:szCs w:val="17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9"/>
                            <w:sz w:val="17"/>
                            <w:szCs w:val="17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21"/>
                            <w:sz w:val="17"/>
                            <w:szCs w:val="17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18"/>
                            <w:sz w:val="17"/>
                            <w:szCs w:val="17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7FABDA"/>
                            <w:spacing w:val="0"/>
                            <w:w w:val="123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7"/>
                            <w:sz w:val="17"/>
                            <w:szCs w:val="17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34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2"/>
                            <w:sz w:val="17"/>
                            <w:szCs w:val="17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"/>
                          <w:ind w:left="456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hua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GE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lineRule="exact" w:line="180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3"/>
                            <w:sz w:val="17"/>
                            <w:szCs w:val="17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3"/>
                            <w:sz w:val="17"/>
                            <w:szCs w:val="17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13"/>
                            <w:sz w:val="17"/>
                            <w:szCs w:val="17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3"/>
                            <w:sz w:val="17"/>
                            <w:szCs w:val="17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13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5"/>
                            <w:w w:val="113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PA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29"/>
                            <w:w w:val="100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00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42"/>
                            <w:w w:val="100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08"/>
                            <w:sz w:val="17"/>
                            <w:szCs w:val="17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08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370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9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7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5"/>
                            <w:w w:val="9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lineRule="exact" w:line="120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487FD6"/>
                            <w:w w:val="97"/>
                            <w:position w:val="1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w w:val="133"/>
                            <w:position w:val="1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w w:val="135"/>
                            <w:position w:val="1"/>
                            <w:sz w:val="17"/>
                            <w:szCs w:val="17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w w:val="129"/>
                            <w:position w:val="1"/>
                            <w:sz w:val="17"/>
                            <w:szCs w:val="17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w w:val="148"/>
                            <w:position w:val="1"/>
                            <w:sz w:val="17"/>
                            <w:szCs w:val="17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w w:val="123"/>
                            <w:position w:val="1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w w:val="100"/>
                            <w:position w:val="1"/>
                            <w:sz w:val="17"/>
                            <w:szCs w:val="17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22"/>
                            <w:w w:val="100"/>
                            <w:position w:val="1"/>
                            <w:sz w:val="17"/>
                            <w:szCs w:val="17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97"/>
                            <w:position w:val="1"/>
                            <w:sz w:val="17"/>
                            <w:szCs w:val="17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29"/>
                            <w:position w:val="1"/>
                            <w:sz w:val="17"/>
                            <w:szCs w:val="17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6599DA"/>
                            <w:spacing w:val="0"/>
                            <w:w w:val="139"/>
                            <w:position w:val="1"/>
                            <w:sz w:val="17"/>
                            <w:szCs w:val="17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42"/>
                            <w:position w:val="1"/>
                            <w:sz w:val="17"/>
                            <w:szCs w:val="17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32"/>
                            <w:position w:val="1"/>
                            <w:sz w:val="17"/>
                            <w:szCs w:val="17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36"/>
                            <w:position w:val="1"/>
                            <w:sz w:val="17"/>
                            <w:szCs w:val="17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87FD6"/>
                            <w:spacing w:val="0"/>
                            <w:w w:val="135"/>
                            <w:position w:val="1"/>
                            <w:sz w:val="17"/>
                            <w:szCs w:val="17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538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83" w:hRule="exact"/>
                    </w:trPr>
                    <w:tc>
                      <w:tcPr>
                        <w:tcW w:w="7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377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1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1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4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ón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9"/>
                            <w:w w:val="82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7"/>
                            <w:sz w:val="14"/>
                            <w:szCs w:val="14"/>
                          </w:rPr>
                          <w:t>           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0"/>
                            <w:w w:val="9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451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C4C4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9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.0613pt;height:47.0247pt">
            <v:imagedata o:title="" r:id="rId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6" w:lineRule="exact" w:line="140"/>
        <w:sectPr>
          <w:pgMar w:header="518" w:footer="0" w:top="1500" w:bottom="280" w:left="540" w:right="480"/>
          <w:headerReference w:type="default" r:id="rId10"/>
          <w:pgSz w:w="15880" w:h="12240" w:orient="landscape"/>
        </w:sectPr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/>
        <w:ind w:left="194" w:right="-41"/>
      </w:pP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10"/>
          <w:w w:val="113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46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x</w:t>
      </w:r>
      <w:r>
        <w:rPr>
          <w:rFonts w:cs="Arial" w:hAnsi="Arial" w:eastAsia="Arial" w:ascii="Arial"/>
          <w:color w:val="2B2B2B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hua</w:t>
      </w:r>
      <w:r>
        <w:rPr>
          <w:rFonts w:cs="Arial" w:hAnsi="Arial" w:eastAsia="Arial" w:ascii="Arial"/>
          <w:color w:val="1C1C1D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61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em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br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2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61"/>
          <w:sz w:val="14"/>
          <w:szCs w:val="14"/>
        </w:rPr>
        <w:t>(</w:t>
      </w:r>
      <w:r>
        <w:rPr>
          <w:rFonts w:cs="Arial" w:hAnsi="Arial" w:eastAsia="Arial" w:ascii="Arial"/>
          <w:color w:val="1C1C1D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C1C1D"/>
          <w:spacing w:val="0"/>
          <w:w w:val="119"/>
          <w:sz w:val="14"/>
          <w:szCs w:val="14"/>
        </w:rPr>
        <w:t>Q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8"/>
        <w:ind w:right="-41"/>
      </w:pPr>
      <w:r>
        <w:br w:type="column"/>
      </w:r>
      <w:r>
        <w:rPr>
          <w:rFonts w:cs="Arial" w:hAnsi="Arial" w:eastAsia="Arial" w:ascii="Arial"/>
          <w:color w:val="2B2B2B"/>
          <w:w w:val="75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8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8"/>
        <w:ind w:right="-41"/>
      </w:pPr>
      <w:r>
        <w:br w:type="column"/>
      </w:r>
      <w:r>
        <w:rPr>
          <w:rFonts w:cs="Arial" w:hAnsi="Arial" w:eastAsia="Arial" w:ascii="Arial"/>
          <w:color w:val="1C1C1D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1C1C1D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C1C1D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C1C1D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C1C1D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8"/>
        <w:ind w:right="-41"/>
      </w:pPr>
      <w:r>
        <w:br w:type="column"/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84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3" w:lineRule="exact" w:line="140"/>
        <w:sectPr>
          <w:type w:val="continuous"/>
          <w:pgSz w:w="15880" w:h="12240" w:orient="landscape"/>
          <w:pgMar w:top="460" w:bottom="280" w:left="540" w:right="480"/>
          <w:cols w:num="5" w:equalWidth="off">
            <w:col w:w="4511" w:space="340"/>
            <w:col w:w="2852" w:space="494"/>
            <w:col w:w="495" w:space="3120"/>
            <w:col w:w="471" w:space="268"/>
            <w:col w:w="2309"/>
          </w:cols>
        </w:sectPr>
      </w:pPr>
      <w:r>
        <w:br w:type="column"/>
      </w:r>
      <w:r>
        <w:rPr>
          <w:rFonts w:cs="Arial" w:hAnsi="Arial" w:eastAsia="Arial" w:ascii="Arial"/>
          <w:color w:val="2B2B2B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5880" w:h="12240" w:orient="landscape"/>
          <w:pgMar w:top="460" w:bottom="280" w:left="540" w:right="480"/>
        </w:sectPr>
      </w:pPr>
      <w:r>
        <w:rPr>
          <w:sz w:val="20"/>
          <w:szCs w:val="20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66" w:right="-44"/>
      </w:pP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ri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bu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66" w:right="-41"/>
      </w:pP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ri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right="-41"/>
      </w:pPr>
      <w:r>
        <w:pict>
          <v:shape type="#_x0000_t202" style="position:absolute;margin-left:32.5635pt;margin-top:93.7105pt;width:728.633pt;height:385.383pt;mso-position-horizontal-relative:page;mso-position-vertical-relative:page;z-index:-2512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62" w:hRule="exact"/>
                    </w:trPr>
                    <w:tc>
                      <w:tcPr>
                        <w:tcW w:w="11081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2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10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6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ua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em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5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2"/>
                          <w:ind w:left="61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7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ñ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2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1"/>
                            <w:w w:val="7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sz w:val="14"/>
                            <w:szCs w:val="14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8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99999B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99999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7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ñ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2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8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5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8"/>
                            <w:sz w:val="14"/>
                            <w:szCs w:val="14"/>
                          </w:rPr>
                          <w:t>\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74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ñ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570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1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3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8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2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2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ñ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z w:val="14"/>
                            <w:szCs w:val="14"/>
                          </w:rPr>
                          <w:t>AA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1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1"/>
                            <w:w w:val="7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GL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5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52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5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31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2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3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1"/>
                          <w:ind w:left="21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2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7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6"/>
                            <w:sz w:val="14"/>
                            <w:szCs w:val="14"/>
                          </w:rPr>
                          <w:t>\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442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4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83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8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9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1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EG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74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2"/>
                          <w:ind w:left="14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6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4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8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08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21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EG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74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4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ea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5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27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1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7"/>
                            <w:w w:val="9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739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2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1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74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position w:val="-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position w:val="-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3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100"/>
                            <w:position w:val="-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51"/>
                            <w:position w:val="-3"/>
                            <w:sz w:val="14"/>
                            <w:szCs w:val="14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257"/>
                            <w:position w:val="-3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09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9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7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27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lineRule="exact" w:line="160"/>
                          <w:ind w:left="2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Segoe UI" w:hAnsi="Segoe UI" w:eastAsia="Segoe UI" w:ascii="Segoe UI"/>
                            <w:color w:val="2B2B2B"/>
                            <w:spacing w:val="0"/>
                            <w:w w:val="55"/>
                            <w:sz w:val="14"/>
                            <w:szCs w:val="14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2B2B2B"/>
                            <w:spacing w:val="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66"/>
                            <w:sz w:val="14"/>
                            <w:szCs w:val="14"/>
                          </w:rPr>
                          <w:t>#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1"/>
                          <w:ind w:left="74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33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6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9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07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7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26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\i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#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8"/>
                          <w:ind w:right="132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49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26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4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#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0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60607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29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46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27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EB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1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4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#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5"/>
                          <w:ind w:right="137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2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95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7"/>
                            <w:w w:val="8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72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2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42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3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0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32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7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730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90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3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6"/>
                            <w:w w:val="9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0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0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ón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5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4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730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qu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um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2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1"/>
                            <w:w w:val="8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0"/>
                            <w:w w:val="74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2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8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9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20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1"/>
                            <w:w w:val="10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UN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72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6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2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be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9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3"/>
                          <w:ind w:left="20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0"/>
                            <w:w w:val="84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0"/>
                            <w:w w:val="84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0"/>
                            <w:w w:val="84"/>
                            <w:sz w:val="16"/>
                            <w:szCs w:val="16"/>
                          </w:rPr>
                          <w:t>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D"/>
                            <w:spacing w:val="25"/>
                            <w:w w:val="84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CT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50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40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76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27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nde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BDBDB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BDBDBD"/>
                            <w:spacing w:val="12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730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27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CT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5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33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9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8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W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Segoe UI" w:hAnsi="Segoe UI" w:eastAsia="Segoe UI" w:ascii="Segoe UI"/>
                            <w:color w:val="2B2B2B"/>
                            <w:spacing w:val="0"/>
                            <w:w w:val="40"/>
                            <w:sz w:val="14"/>
                            <w:szCs w:val="14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4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8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71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1"/>
                            <w:w w:val="8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9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L9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60607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60607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3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6"/>
                            <w:sz w:val="14"/>
                            <w:szCs w:val="14"/>
                          </w:rPr>
                          <w:t>#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2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1"/>
                            <w:w w:val="8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9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L9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3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9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72"/>
                            <w:sz w:val="14"/>
                            <w:szCs w:val="14"/>
                          </w:rPr>
                          <w:t>#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2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6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2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8"/>
                            <w:sz w:val="14"/>
                            <w:szCs w:val="14"/>
                          </w:rPr>
                          <w:t>'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4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720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73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4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4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6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2"/>
                            <w:w w:val="7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3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2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2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715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64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58"/>
                            <w:sz w:val="14"/>
                            <w:szCs w:val="14"/>
                          </w:rPr>
                          <w:t>•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0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3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6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0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29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0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9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3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3"/>
                            <w:sz w:val="14"/>
                            <w:szCs w:val="14"/>
                          </w:rPr>
                          <w:t>Ñ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IL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638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10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7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48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3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9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4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1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5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2"/>
                          <w:ind w:left="499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7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151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8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9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6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5" w:lineRule="exact" w:line="140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position w:val="-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position w:val="-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position w:val="-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position w:val="-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position w:val="-1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position w:val="-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6"/>
                            <w:position w:val="-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position w:val="-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position w:val="-1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position w:val="-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7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3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3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EX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5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position w:val="-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0"/>
                            <w:w w:val="92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8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2"/>
                            <w:position w:val="-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position w:val="-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8"/>
                            <w:position w:val="-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position w:val="-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0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3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position w:val="-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position w:val="-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4"/>
                            <w:position w:val="-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4"/>
                            <w:position w:val="-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4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30"/>
                            <w:w w:val="94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75"/>
                            <w:position w:val="-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9"/>
                            <w:position w:val="-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position w:val="-1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position w:val="-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-1"/>
                            <w:sz w:val="14"/>
                            <w:szCs w:val="14"/>
                          </w:rPr>
                          <w:t>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8"/>
                            <w:w w:val="100"/>
                            <w:position w:val="-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89B2DB"/>
                            <w:spacing w:val="0"/>
                            <w:w w:val="214"/>
                            <w:position w:val="-1"/>
                            <w:sz w:val="10"/>
                            <w:szCs w:val="10"/>
                          </w:rPr>
                          <w:t>=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8"/>
                            <w:szCs w:val="8"/>
                          </w:rPr>
                          <w:jc w:val="right"/>
                          <w:spacing w:lineRule="exact" w:line="40"/>
                          <w:ind w:right="902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89B2DB"/>
                            <w:w w:val="156"/>
                            <w:position w:val="-2"/>
                            <w:sz w:val="8"/>
                            <w:szCs w:val="8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74A4DD"/>
                            <w:w w:val="127"/>
                            <w:position w:val="-2"/>
                            <w:sz w:val="8"/>
                            <w:szCs w:val="8"/>
                          </w:rPr>
                          <w:t>tl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89B2DB"/>
                            <w:w w:val="129"/>
                            <w:position w:val="-2"/>
                            <w:sz w:val="8"/>
                            <w:szCs w:val="8"/>
                          </w:rPr>
                          <w:t>\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99C1DF"/>
                            <w:w w:val="168"/>
                            <w:position w:val="-2"/>
                            <w:sz w:val="8"/>
                            <w:szCs w:val="8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99C1DF"/>
                            <w:w w:val="72"/>
                            <w:position w:val="-2"/>
                            <w:sz w:val="8"/>
                            <w:szCs w:val="8"/>
                          </w:rPr>
                          <w:t>...-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89B2DB"/>
                            <w:w w:val="97"/>
                            <w:position w:val="-2"/>
                            <w:sz w:val="8"/>
                            <w:szCs w:val="8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89B2DB"/>
                            <w:w w:val="116"/>
                            <w:position w:val="-2"/>
                            <w:sz w:val="8"/>
                            <w:szCs w:val="8"/>
                          </w:rPr>
                          <w:t>J.f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89B2DB"/>
                            <w:w w:val="89"/>
                            <w:position w:val="-2"/>
                            <w:sz w:val="8"/>
                            <w:szCs w:val="8"/>
                          </w:rPr>
                          <w:t>i'.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8"/>
                            <w:szCs w:val="8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9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9275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8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qu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bu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4"/>
                            <w:szCs w:val="24"/>
                          </w:rPr>
                          <w:jc w:val="left"/>
                          <w:spacing w:lineRule="exact" w:line="220"/>
                          <w:ind w:left="199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71"/>
                            <w:position w:val="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position w:val="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position w:val="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position w:val="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9"/>
                            <w:position w:val="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position w:val="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position w:val="1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position w:val="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5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position w:val="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position w:val="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8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4"/>
                            <w:w w:val="88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7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3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21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77"/>
                            <w:position w:val="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73"/>
                            <w:position w:val="1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0"/>
                            <w:position w:val="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      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7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89B2DB"/>
                            <w:spacing w:val="0"/>
                            <w:w w:val="458"/>
                            <w:position w:val="1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99C1DF"/>
                            <w:spacing w:val="0"/>
                            <w:w w:val="90"/>
                            <w:position w:val="1"/>
                            <w:sz w:val="14"/>
                            <w:szCs w:val="14"/>
                          </w:rPr>
                          <w:t>'</w:t>
                        </w:r>
                        <w:r>
                          <w:rPr>
                            <w:rFonts w:cs="Arial" w:hAnsi="Arial" w:eastAsia="Arial" w:ascii="Arial"/>
                            <w:color w:val="99C1DF"/>
                            <w:spacing w:val="0"/>
                            <w:w w:val="72"/>
                            <w:position w:val="1"/>
                            <w:sz w:val="14"/>
                            <w:szCs w:val="14"/>
                          </w:rPr>
                          <w:t>(</w:t>
                        </w:r>
                        <w:r>
                          <w:rPr>
                            <w:rFonts w:cs="Arial" w:hAnsi="Arial" w:eastAsia="Arial" w:ascii="Arial"/>
                            <w:color w:val="AECEDE"/>
                            <w:spacing w:val="0"/>
                            <w:w w:val="99"/>
                            <w:position w:val="1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99C1DF"/>
                            <w:spacing w:val="0"/>
                            <w:w w:val="69"/>
                            <w:position w:val="1"/>
                            <w:sz w:val="14"/>
                            <w:szCs w:val="14"/>
                          </w:rPr>
                          <w:t>"-</w:t>
                        </w:r>
                        <w:r>
                          <w:rPr>
                            <w:rFonts w:cs="Arial" w:hAnsi="Arial" w:eastAsia="Arial" w:ascii="Arial"/>
                            <w:color w:val="89B2DB"/>
                            <w:spacing w:val="0"/>
                            <w:w w:val="41"/>
                            <w:position w:val="1"/>
                            <w:sz w:val="14"/>
                            <w:szCs w:val="14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99C1DF"/>
                            <w:spacing w:val="0"/>
                            <w:w w:val="30"/>
                            <w:position w:val="1"/>
                            <w:sz w:val="14"/>
                            <w:szCs w:val="14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99C1DF"/>
                            <w:spacing w:val="9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99C1DF"/>
                            <w:spacing w:val="0"/>
                            <w:w w:val="89"/>
                            <w:position w:val="1"/>
                            <w:sz w:val="24"/>
                            <w:szCs w:val="24"/>
                          </w:rPr>
                          <w:t>7"t</w:t>
                        </w:r>
                        <w:r>
                          <w:rPr>
                            <w:rFonts w:cs="Segoe UI" w:hAnsi="Segoe UI" w:eastAsia="Segoe UI" w:ascii="Segoe UI"/>
                            <w:color w:val="89B2DB"/>
                            <w:spacing w:val="0"/>
                            <w:w w:val="71"/>
                            <w:position w:val="1"/>
                            <w:sz w:val="24"/>
                            <w:szCs w:val="24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89B2DB"/>
                            <w:spacing w:val="0"/>
                            <w:w w:val="24"/>
                            <w:position w:val="1"/>
                            <w:sz w:val="24"/>
                            <w:szCs w:val="24"/>
                          </w:rPr>
                          <w:t>-,.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720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32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8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-2"/>
                            <w:w w:val="8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ri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2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qu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3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bu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24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8"/>
                            <w:sz w:val="14"/>
                            <w:szCs w:val="14"/>
                          </w:rPr>
                          <w:t>AA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2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5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13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28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C1C1D"/>
                            <w:w w:val="9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98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w w:val="100"/>
                            <w:sz w:val="14"/>
                            <w:szCs w:val="14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1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C1C1D"/>
                            <w:spacing w:val="0"/>
                            <w:w w:val="111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1C1C1D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Segoe UI" w:hAnsi="Segoe UI" w:eastAsia="Segoe UI" w:ascii="Segoe UI"/>
          <w:sz w:val="31"/>
          <w:szCs w:val="31"/>
        </w:rPr>
        <w:jc w:val="left"/>
        <w:spacing w:lineRule="exact" w:line="560"/>
        <w:ind w:right="-97"/>
      </w:pPr>
      <w:r>
        <w:br w:type="column"/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position w:val="-2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5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67"/>
          <w:position w:val="-2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position w:val="-2"/>
          <w:sz w:val="14"/>
          <w:szCs w:val="14"/>
        </w:rPr>
        <w:t>on</w:t>
      </w:r>
      <w:r>
        <w:rPr>
          <w:rFonts w:cs="Arial" w:hAnsi="Arial" w:eastAsia="Arial" w:ascii="Arial"/>
          <w:color w:val="1C1C1D"/>
          <w:spacing w:val="0"/>
          <w:w w:val="117"/>
          <w:position w:val="-2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23"/>
          <w:position w:val="-2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14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position w:val="-2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3"/>
          <w:position w:val="-2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73"/>
          <w:position w:val="-2"/>
          <w:sz w:val="14"/>
          <w:szCs w:val="14"/>
        </w:rPr>
        <w:t>  </w:t>
      </w:r>
      <w:r>
        <w:rPr>
          <w:rFonts w:cs="Arial" w:hAnsi="Arial" w:eastAsia="Arial" w:ascii="Arial"/>
          <w:color w:val="2B2B2B"/>
          <w:spacing w:val="11"/>
          <w:w w:val="73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position w:val="-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08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92"/>
          <w:position w:val="-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87"/>
          <w:position w:val="-2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98"/>
          <w:position w:val="-2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82"/>
          <w:position w:val="-2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94"/>
          <w:position w:val="-2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9"/>
          <w:position w:val="-2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13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14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position w:val="-2"/>
          <w:sz w:val="14"/>
          <w:szCs w:val="14"/>
        </w:rPr>
        <w:t>O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F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position w:val="-2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position w:val="-2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-4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2"/>
          <w:position w:val="-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08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90"/>
          <w:position w:val="-2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08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14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5"/>
          <w:position w:val="-2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95"/>
          <w:position w:val="-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95"/>
          <w:position w:val="-2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95"/>
          <w:position w:val="-2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5"/>
          <w:position w:val="-2"/>
          <w:sz w:val="14"/>
          <w:szCs w:val="14"/>
        </w:rPr>
        <w:t>.</w:t>
      </w:r>
      <w:r>
        <w:rPr>
          <w:rFonts w:cs="Arial" w:hAnsi="Arial" w:eastAsia="Arial" w:ascii="Arial"/>
          <w:color w:val="2B2B2B"/>
          <w:spacing w:val="3"/>
          <w:w w:val="95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7"/>
          <w:position w:val="-2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73"/>
          <w:position w:val="-2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0"/>
          <w:position w:val="-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position w:val="-2"/>
          <w:sz w:val="14"/>
          <w:szCs w:val="14"/>
        </w:rPr>
        <w:t>                             </w:t>
      </w:r>
      <w:r>
        <w:rPr>
          <w:rFonts w:cs="Arial" w:hAnsi="Arial" w:eastAsia="Arial" w:ascii="Arial"/>
          <w:color w:val="2B2B2B"/>
          <w:spacing w:val="18"/>
          <w:w w:val="100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9C1DF"/>
          <w:spacing w:val="0"/>
          <w:w w:val="60"/>
          <w:position w:val="-2"/>
          <w:sz w:val="10"/>
          <w:szCs w:val="10"/>
        </w:rPr>
        <w:t>1,¡</w:t>
      </w:r>
      <w:r>
        <w:rPr>
          <w:rFonts w:cs="Times New Roman" w:hAnsi="Times New Roman" w:eastAsia="Times New Roman" w:ascii="Times New Roman"/>
          <w:color w:val="99C1DF"/>
          <w:spacing w:val="0"/>
          <w:w w:val="60"/>
          <w:position w:val="-2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99C1DF"/>
          <w:spacing w:val="13"/>
          <w:w w:val="60"/>
          <w:position w:val="-2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99C1DF"/>
          <w:spacing w:val="0"/>
          <w:w w:val="74"/>
          <w:position w:val="-2"/>
          <w:sz w:val="51"/>
          <w:szCs w:val="51"/>
        </w:rPr>
        <w:t>i</w:t>
      </w:r>
      <w:r>
        <w:rPr>
          <w:rFonts w:cs="Times New Roman" w:hAnsi="Times New Roman" w:eastAsia="Times New Roman" w:ascii="Times New Roman"/>
          <w:color w:val="AECEDE"/>
          <w:spacing w:val="29"/>
          <w:w w:val="50"/>
          <w:position w:val="-2"/>
          <w:sz w:val="51"/>
          <w:szCs w:val="51"/>
        </w:rPr>
        <w:t>r</w:t>
      </w:r>
      <w:r>
        <w:rPr>
          <w:rFonts w:cs="Arial" w:hAnsi="Arial" w:eastAsia="Arial" w:ascii="Arial"/>
          <w:color w:val="AECEDE"/>
          <w:spacing w:val="0"/>
          <w:w w:val="235"/>
          <w:position w:val="-2"/>
          <w:sz w:val="11"/>
          <w:szCs w:val="11"/>
        </w:rPr>
        <w:t>l</w:t>
      </w:r>
      <w:r>
        <w:rPr>
          <w:rFonts w:cs="Arial" w:hAnsi="Arial" w:eastAsia="Arial" w:ascii="Arial"/>
          <w:color w:val="AECEDE"/>
          <w:spacing w:val="0"/>
          <w:w w:val="100"/>
          <w:position w:val="-2"/>
          <w:sz w:val="11"/>
          <w:szCs w:val="11"/>
        </w:rPr>
        <w:t>   </w:t>
      </w:r>
      <w:r>
        <w:rPr>
          <w:rFonts w:cs="Arial" w:hAnsi="Arial" w:eastAsia="Arial" w:ascii="Arial"/>
          <w:color w:val="99C1DF"/>
          <w:spacing w:val="0"/>
          <w:w w:val="26"/>
          <w:position w:val="-2"/>
          <w:sz w:val="11"/>
          <w:szCs w:val="11"/>
        </w:rPr>
        <w:t>·</w:t>
      </w:r>
      <w:r>
        <w:rPr>
          <w:rFonts w:cs="Arial" w:hAnsi="Arial" w:eastAsia="Arial" w:ascii="Arial"/>
          <w:color w:val="99C1DF"/>
          <w:spacing w:val="0"/>
          <w:w w:val="26"/>
          <w:position w:val="-2"/>
          <w:sz w:val="11"/>
          <w:szCs w:val="11"/>
        </w:rPr>
        <w:t>         </w:t>
      </w:r>
      <w:r>
        <w:rPr>
          <w:rFonts w:cs="Arial" w:hAnsi="Arial" w:eastAsia="Arial" w:ascii="Arial"/>
          <w:color w:val="99C1DF"/>
          <w:spacing w:val="2"/>
          <w:w w:val="26"/>
          <w:position w:val="-2"/>
          <w:sz w:val="11"/>
          <w:szCs w:val="11"/>
        </w:rPr>
        <w:t> </w:t>
      </w:r>
      <w:r>
        <w:rPr>
          <w:rFonts w:cs="Arial" w:hAnsi="Arial" w:eastAsia="Arial" w:ascii="Arial"/>
          <w:color w:val="AECEDE"/>
          <w:spacing w:val="0"/>
          <w:w w:val="5"/>
          <w:position w:val="-2"/>
          <w:sz w:val="31"/>
          <w:szCs w:val="31"/>
        </w:rPr>
        <w:t>.</w:t>
      </w:r>
      <w:r>
        <w:rPr>
          <w:rFonts w:cs="Arial" w:hAnsi="Arial" w:eastAsia="Arial" w:ascii="Arial"/>
          <w:color w:val="AECEDE"/>
          <w:spacing w:val="0"/>
          <w:w w:val="78"/>
          <w:position w:val="-2"/>
          <w:sz w:val="31"/>
          <w:szCs w:val="31"/>
        </w:rPr>
        <w:t>"</w:t>
      </w:r>
      <w:r>
        <w:rPr>
          <w:rFonts w:cs="Arial" w:hAnsi="Arial" w:eastAsia="Arial" w:ascii="Arial"/>
          <w:color w:val="AECEDE"/>
          <w:spacing w:val="0"/>
          <w:w w:val="33"/>
          <w:position w:val="-2"/>
          <w:sz w:val="31"/>
          <w:szCs w:val="31"/>
        </w:rPr>
        <w:t>:</w:t>
      </w:r>
      <w:r>
        <w:rPr>
          <w:rFonts w:cs="Arial" w:hAnsi="Arial" w:eastAsia="Arial" w:ascii="Arial"/>
          <w:color w:val="AECEDE"/>
          <w:spacing w:val="0"/>
          <w:w w:val="132"/>
          <w:position w:val="-2"/>
          <w:sz w:val="31"/>
          <w:szCs w:val="31"/>
        </w:rPr>
        <w:t>i</w:t>
      </w:r>
      <w:r>
        <w:rPr>
          <w:rFonts w:cs="Arial" w:hAnsi="Arial" w:eastAsia="Arial" w:ascii="Arial"/>
          <w:color w:val="AECEDE"/>
          <w:spacing w:val="0"/>
          <w:w w:val="41"/>
          <w:position w:val="-2"/>
          <w:sz w:val="31"/>
          <w:szCs w:val="31"/>
        </w:rPr>
        <w:t>l</w:t>
      </w:r>
      <w:r>
        <w:rPr>
          <w:rFonts w:cs="Arial" w:hAnsi="Arial" w:eastAsia="Arial" w:ascii="Arial"/>
          <w:color w:val="AECEDE"/>
          <w:spacing w:val="-47"/>
          <w:w w:val="100"/>
          <w:position w:val="-2"/>
          <w:sz w:val="31"/>
          <w:szCs w:val="31"/>
        </w:rPr>
        <w:t> </w:t>
      </w:r>
      <w:r>
        <w:rPr>
          <w:rFonts w:cs="Segoe UI" w:hAnsi="Segoe UI" w:eastAsia="Segoe UI" w:ascii="Segoe UI"/>
          <w:color w:val="89B2DB"/>
          <w:spacing w:val="0"/>
          <w:w w:val="30"/>
          <w:position w:val="-2"/>
          <w:sz w:val="31"/>
          <w:szCs w:val="31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31"/>
          <w:szCs w:val="31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20"/>
      </w:pPr>
      <w:r>
        <w:pict>
          <v:shape type="#_x0000_t75" style="position:absolute;margin-left:513.652pt;margin-top:1.79962pt;width:37.4438pt;height:16.3136pt;mso-position-horizontal-relative:page;mso-position-vertical-relative:paragraph;z-index:-2513">
            <v:imagedata o:title="" r:id="rId11"/>
          </v:shape>
        </w:pict>
      </w:r>
      <w:r>
        <w:rPr>
          <w:rFonts w:cs="Arial" w:hAnsi="Arial" w:eastAsia="Arial" w:ascii="Arial"/>
          <w:color w:val="1C1C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C1C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9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</w:t>
      </w:r>
      <w:r>
        <w:rPr>
          <w:rFonts w:cs="Arial" w:hAnsi="Arial" w:eastAsia="Arial" w:ascii="Arial"/>
          <w:color w:val="2B2B2B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</w:t>
      </w:r>
      <w:r>
        <w:rPr>
          <w:rFonts w:cs="Arial" w:hAnsi="Arial" w:eastAsia="Arial" w:ascii="Arial"/>
          <w:color w:val="2B2B2B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AECEDE"/>
          <w:spacing w:val="0"/>
          <w:w w:val="69"/>
          <w:sz w:val="14"/>
          <w:szCs w:val="14"/>
        </w:rPr>
        <w:t>'-'\'</w:t>
      </w:r>
      <w:r>
        <w:rPr>
          <w:rFonts w:cs="Arial" w:hAnsi="Arial" w:eastAsia="Arial" w:ascii="Arial"/>
          <w:color w:val="99C1DF"/>
          <w:spacing w:val="0"/>
          <w:w w:val="136"/>
          <w:sz w:val="14"/>
          <w:szCs w:val="14"/>
        </w:rPr>
        <w:t>,</w:t>
      </w:r>
      <w:r>
        <w:rPr>
          <w:rFonts w:cs="Arial" w:hAnsi="Arial" w:eastAsia="Arial" w:ascii="Arial"/>
          <w:color w:val="99C1DF"/>
          <w:spacing w:val="0"/>
          <w:w w:val="77"/>
          <w:sz w:val="14"/>
          <w:szCs w:val="14"/>
        </w:rPr>
        <w:t>..,.</w:t>
      </w:r>
      <w:r>
        <w:rPr>
          <w:rFonts w:cs="Arial" w:hAnsi="Arial" w:eastAsia="Arial" w:ascii="Arial"/>
          <w:color w:val="AECEDE"/>
          <w:spacing w:val="0"/>
          <w:w w:val="49"/>
          <w:sz w:val="14"/>
          <w:szCs w:val="14"/>
        </w:rPr>
        <w:t>,.</w:t>
      </w:r>
      <w:r>
        <w:rPr>
          <w:rFonts w:cs="Arial" w:hAnsi="Arial" w:eastAsia="Arial" w:ascii="Arial"/>
          <w:color w:val="99C1DF"/>
          <w:spacing w:val="0"/>
          <w:w w:val="123"/>
          <w:sz w:val="14"/>
          <w:szCs w:val="14"/>
        </w:rPr>
        <w:t>,</w:t>
      </w:r>
      <w:r>
        <w:rPr>
          <w:rFonts w:cs="Arial" w:hAnsi="Arial" w:eastAsia="Arial" w:ascii="Arial"/>
          <w:color w:val="99C1DF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AECEDE"/>
          <w:spacing w:val="0"/>
          <w:w w:val="37"/>
          <w:sz w:val="14"/>
          <w:szCs w:val="14"/>
        </w:rPr>
        <w:t>.</w:t>
      </w:r>
      <w:r>
        <w:rPr>
          <w:rFonts w:cs="Arial" w:hAnsi="Arial" w:eastAsia="Arial" w:ascii="Arial"/>
          <w:color w:val="99C1DF"/>
          <w:spacing w:val="0"/>
          <w:w w:val="48"/>
          <w:sz w:val="14"/>
          <w:szCs w:val="14"/>
        </w:rPr>
        <w:t>•</w:t>
      </w:r>
      <w:r>
        <w:rPr>
          <w:rFonts w:cs="Arial" w:hAnsi="Arial" w:eastAsia="Arial" w:ascii="Arial"/>
          <w:color w:val="AECEDE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6" w:lineRule="exact" w:line="180"/>
      </w:pPr>
      <w:r>
        <w:rPr>
          <w:rFonts w:cs="Arial" w:hAnsi="Arial" w:eastAsia="Arial" w:ascii="Arial"/>
          <w:color w:val="1C1C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C1C1D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D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</w:t>
      </w:r>
      <w:r>
        <w:rPr>
          <w:rFonts w:cs="Arial" w:hAnsi="Arial" w:eastAsia="Arial" w:ascii="Arial"/>
          <w:color w:val="2B2B2B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right="-41"/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1C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03</w:t>
      </w:r>
      <w:r>
        <w:rPr>
          <w:rFonts w:cs="Arial" w:hAnsi="Arial" w:eastAsia="Arial" w:ascii="Arial"/>
          <w:color w:val="1C1C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3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exact" w:line="140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sectPr>
          <w:type w:val="continuous"/>
          <w:pgSz w:w="15880" w:h="12240" w:orient="landscape"/>
          <w:pgMar w:top="460" w:bottom="280" w:left="540" w:right="480"/>
          <w:cols w:num="6" w:equalWidth="off">
            <w:col w:w="1693" w:space="1656"/>
            <w:col w:w="1181" w:space="297"/>
            <w:col w:w="5694" w:space="1392"/>
            <w:col w:w="327" w:space="268"/>
            <w:col w:w="1786" w:space="52"/>
            <w:col w:w="514"/>
          </w:cols>
        </w:sectPr>
      </w:pPr>
      <w:r>
        <w:rPr>
          <w:rFonts w:cs="Arial" w:hAnsi="Arial" w:eastAsia="Arial" w:ascii="Arial"/>
          <w:color w:val="2B2B2B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32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57" w:lineRule="auto" w:line="333"/>
        <w:ind w:left="166" w:right="-24"/>
      </w:pP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ri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54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5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nd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5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ri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b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bu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54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bu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2"/>
        <w:ind w:left="5" w:right="-41"/>
      </w:pPr>
      <w:r>
        <w:br w:type="column"/>
      </w: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2B2B2B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5"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5"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 w:right="-41"/>
      </w:pPr>
      <w:r>
        <w:rPr>
          <w:rFonts w:cs="Arial" w:hAnsi="Arial" w:eastAsia="Arial" w:ascii="Arial"/>
          <w:color w:val="1C1C1D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1C1C1D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C1C1D"/>
          <w:w w:val="108"/>
          <w:sz w:val="14"/>
          <w:szCs w:val="14"/>
        </w:rPr>
        <w:t>AA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X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62" w:lineRule="auto" w:line="334"/>
        <w:ind w:right="-24"/>
      </w:pPr>
      <w:r>
        <w:br w:type="column"/>
      </w:r>
      <w:r>
        <w:rPr>
          <w:rFonts w:cs="Arial" w:hAnsi="Arial" w:eastAsia="Arial" w:ascii="Arial"/>
          <w:color w:val="2B2B2B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</w:t>
      </w:r>
      <w:r>
        <w:rPr>
          <w:rFonts w:cs="Arial" w:hAnsi="Arial" w:eastAsia="Arial" w:ascii="Arial"/>
          <w:color w:val="2B2B2B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                     </w:t>
      </w:r>
      <w:r>
        <w:rPr>
          <w:rFonts w:cs="Arial" w:hAnsi="Arial" w:eastAsia="Arial" w:ascii="Arial"/>
          <w:color w:val="2B2B2B"/>
          <w:spacing w:val="4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9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6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</w:t>
      </w:r>
      <w:r>
        <w:rPr>
          <w:rFonts w:cs="Arial" w:hAnsi="Arial" w:eastAsia="Arial" w:ascii="Arial"/>
          <w:color w:val="2B2B2B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95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1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C1C1D"/>
          <w:spacing w:val="3"/>
          <w:w w:val="123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C1C1D"/>
          <w:spacing w:val="0"/>
          <w:w w:val="73"/>
          <w:sz w:val="14"/>
          <w:szCs w:val="14"/>
        </w:rPr>
        <w:t>  </w:t>
      </w:r>
      <w:r>
        <w:rPr>
          <w:rFonts w:cs="Arial" w:hAnsi="Arial" w:eastAsia="Arial" w:ascii="Arial"/>
          <w:color w:val="1C1C1D"/>
          <w:spacing w:val="0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C1C1D"/>
          <w:spacing w:val="13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1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C1C1D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C1C1D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88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exact" w:line="160"/>
        <w:ind w:right="-20"/>
      </w:pPr>
      <w:r>
        <w:rPr>
          <w:rFonts w:cs="Arial" w:hAnsi="Arial" w:eastAsia="Arial" w:ascii="Arial"/>
          <w:color w:val="2B2B2B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C1C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C1C1D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C1C1D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D"/>
          <w:spacing w:val="0"/>
          <w:w w:val="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D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D"/>
          <w:spacing w:val="11"/>
          <w:w w:val="84"/>
          <w:sz w:val="16"/>
          <w:szCs w:val="16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99"/>
          <w:sz w:val="14"/>
          <w:szCs w:val="14"/>
        </w:rPr>
        <w:t>f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59"/>
        <w:ind w:right="-16"/>
      </w:pPr>
      <w:r>
        <w:rPr>
          <w:rFonts w:cs="Arial" w:hAnsi="Arial" w:eastAsia="Arial" w:ascii="Arial"/>
          <w:color w:val="1C1C1D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C1C1D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43"/>
          <w:sz w:val="14"/>
          <w:szCs w:val="14"/>
        </w:rPr>
        <w:t>1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C1C1D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D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C1C1D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C1C1D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56"/>
        <w:ind w:left="307" w:right="307"/>
      </w:pPr>
      <w:r>
        <w:br w:type="column"/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99C1DF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99C1D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99C1DF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9B2DB"/>
          <w:spacing w:val="1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99C1DF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99C1DF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89B2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74A4DD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74A4DD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74A4DD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74A4DD"/>
          <w:spacing w:val="2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4A4DD"/>
          <w:spacing w:val="0"/>
          <w:w w:val="96"/>
          <w:sz w:val="11"/>
          <w:szCs w:val="11"/>
        </w:rPr>
        <w:t>D</w:t>
      </w:r>
      <w:r>
        <w:rPr>
          <w:rFonts w:cs="Arial" w:hAnsi="Arial" w:eastAsia="Arial" w:ascii="Arial"/>
          <w:color w:val="5D90DA"/>
          <w:spacing w:val="0"/>
          <w:w w:val="111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both"/>
        <w:spacing w:before="13"/>
        <w:ind w:left="19" w:right="6"/>
      </w:pPr>
      <w:r>
        <w:rPr>
          <w:rFonts w:cs="Times New Roman" w:hAnsi="Times New Roman" w:eastAsia="Times New Roman" w:ascii="Times New Roman"/>
          <w:color w:val="74A4DD"/>
          <w:w w:val="106"/>
          <w:sz w:val="11"/>
          <w:szCs w:val="11"/>
        </w:rPr>
        <w:t>IXTLAH</w:t>
      </w:r>
      <w:r>
        <w:rPr>
          <w:rFonts w:cs="Times New Roman" w:hAnsi="Times New Roman" w:eastAsia="Times New Roman" w:ascii="Times New Roman"/>
          <w:color w:val="89B2DB"/>
          <w:w w:val="120"/>
          <w:sz w:val="11"/>
          <w:szCs w:val="11"/>
        </w:rPr>
        <w:t>U</w:t>
      </w:r>
      <w:r>
        <w:rPr>
          <w:rFonts w:cs="Times New Roman" w:hAnsi="Times New Roman" w:eastAsia="Times New Roman" w:ascii="Times New Roman"/>
          <w:color w:val="99C1DF"/>
          <w:w w:val="189"/>
          <w:sz w:val="11"/>
          <w:szCs w:val="11"/>
        </w:rPr>
        <w:t>t</w:t>
      </w:r>
      <w:r>
        <w:rPr>
          <w:rFonts w:cs="Times New Roman" w:hAnsi="Times New Roman" w:eastAsia="Times New Roman" w:ascii="Times New Roman"/>
          <w:color w:val="99C1DF"/>
          <w:w w:val="52"/>
          <w:sz w:val="11"/>
          <w:szCs w:val="11"/>
        </w:rPr>
        <w:t>,</w:t>
      </w:r>
      <w:r>
        <w:rPr>
          <w:rFonts w:cs="Times New Roman" w:hAnsi="Times New Roman" w:eastAsia="Times New Roman" w:ascii="Times New Roman"/>
          <w:color w:val="99C1DF"/>
          <w:w w:val="107"/>
          <w:sz w:val="11"/>
          <w:szCs w:val="11"/>
        </w:rPr>
        <w:t>CÁN</w:t>
      </w:r>
      <w:r>
        <w:rPr>
          <w:rFonts w:cs="Times New Roman" w:hAnsi="Times New Roman" w:eastAsia="Times New Roman" w:ascii="Times New Roman"/>
          <w:color w:val="99C1DF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99C1DF"/>
          <w:spacing w:val="-12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9B2DB"/>
          <w:spacing w:val="0"/>
          <w:w w:val="100"/>
          <w:sz w:val="11"/>
          <w:szCs w:val="11"/>
        </w:rPr>
        <w:t>D</w:t>
      </w:r>
      <w:r>
        <w:rPr>
          <w:rFonts w:cs="Times New Roman" w:hAnsi="Times New Roman" w:eastAsia="Times New Roman" w:ascii="Times New Roman"/>
          <w:color w:val="89B2DB"/>
          <w:spacing w:val="0"/>
          <w:w w:val="100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89B2DB"/>
          <w:spacing w:val="27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9B2DB"/>
          <w:spacing w:val="0"/>
          <w:w w:val="100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99C1DF"/>
          <w:spacing w:val="0"/>
          <w:w w:val="100"/>
          <w:sz w:val="11"/>
          <w:szCs w:val="11"/>
        </w:rPr>
        <w:t>O</w:t>
      </w:r>
      <w:r>
        <w:rPr>
          <w:rFonts w:cs="Times New Roman" w:hAnsi="Times New Roman" w:eastAsia="Times New Roman" w:ascii="Times New Roman"/>
          <w:color w:val="89B2DB"/>
          <w:spacing w:val="0"/>
          <w:w w:val="100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89B2DB"/>
          <w:spacing w:val="18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99C1DF"/>
          <w:spacing w:val="0"/>
          <w:w w:val="103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99C1DF"/>
          <w:spacing w:val="0"/>
          <w:w w:val="107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89B2DB"/>
          <w:spacing w:val="0"/>
          <w:w w:val="112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99C1DF"/>
          <w:spacing w:val="0"/>
          <w:w w:val="104"/>
          <w:sz w:val="11"/>
          <w:szCs w:val="11"/>
        </w:rPr>
        <w:t>B</w:t>
      </w:r>
      <w:r>
        <w:rPr>
          <w:rFonts w:cs="Times New Roman" w:hAnsi="Times New Roman" w:eastAsia="Times New Roman" w:ascii="Times New Roman"/>
          <w:color w:val="89B2DB"/>
          <w:spacing w:val="0"/>
          <w:w w:val="111"/>
          <w:sz w:val="11"/>
          <w:szCs w:val="11"/>
        </w:rPr>
        <w:t>R</w:t>
      </w:r>
      <w:r>
        <w:rPr>
          <w:rFonts w:cs="Times New Roman" w:hAnsi="Times New Roman" w:eastAsia="Times New Roman" w:ascii="Times New Roman"/>
          <w:color w:val="74A4DD"/>
          <w:spacing w:val="0"/>
          <w:w w:val="91"/>
          <w:sz w:val="11"/>
          <w:szCs w:val="11"/>
        </w:rPr>
        <w:t>I</w:t>
      </w:r>
      <w:r>
        <w:rPr>
          <w:rFonts w:cs="Times New Roman" w:hAnsi="Times New Roman" w:eastAsia="Times New Roman" w:ascii="Times New Roman"/>
          <w:color w:val="74A4DD"/>
          <w:spacing w:val="0"/>
          <w:w w:val="123"/>
          <w:sz w:val="11"/>
          <w:szCs w:val="11"/>
        </w:rPr>
        <w:t>U,Q</w:t>
      </w:r>
      <w:r>
        <w:rPr>
          <w:rFonts w:cs="Times New Roman" w:hAnsi="Times New Roman" w:eastAsia="Times New Roman" w:ascii="Times New Roman"/>
          <w:color w:val="74A4DD"/>
          <w:spacing w:val="0"/>
          <w:w w:val="109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both"/>
        <w:spacing w:lineRule="exact" w:line="140"/>
        <w:ind w:right="-23"/>
      </w:pPr>
      <w:r>
        <w:rPr>
          <w:rFonts w:cs="Times New Roman" w:hAnsi="Times New Roman" w:eastAsia="Times New Roman" w:ascii="Times New Roman"/>
          <w:color w:val="5D90DA"/>
          <w:w w:val="20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9B2DB"/>
          <w:w w:val="6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9B2DB"/>
          <w:w w:val="147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9B2DB"/>
          <w:w w:val="70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99C1DF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74A4DD"/>
          <w:w w:val="17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89B2DB"/>
          <w:w w:val="105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9B2DB"/>
          <w:w w:val="89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99C1DF"/>
          <w:w w:val="79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9B2DB"/>
          <w:w w:val="76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99C1DF"/>
          <w:w w:val="144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99C1DF"/>
          <w:w w:val="518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4A4DD"/>
          <w:w w:val="48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D90DA"/>
          <w:w w:val="49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5"/>
          <w:szCs w:val="15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before="11" w:lineRule="auto" w:line="237"/>
        <w:ind w:left="43" w:right="57" w:firstLine="24"/>
      </w:pPr>
      <w:r>
        <w:rPr>
          <w:rFonts w:cs="Arial" w:hAnsi="Arial" w:eastAsia="Arial" w:ascii="Arial"/>
          <w:color w:val="5D90DA"/>
          <w:w w:val="93"/>
          <w:sz w:val="17"/>
          <w:szCs w:val="17"/>
        </w:rPr>
        <w:t>H</w:t>
      </w:r>
      <w:r>
        <w:rPr>
          <w:rFonts w:cs="Arial" w:hAnsi="Arial" w:eastAsia="Arial" w:ascii="Arial"/>
          <w:color w:val="74A4DD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74A4DD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74A4DD"/>
          <w:w w:val="112"/>
          <w:sz w:val="17"/>
          <w:szCs w:val="17"/>
        </w:rPr>
        <w:t>I</w:t>
      </w:r>
      <w:r>
        <w:rPr>
          <w:rFonts w:cs="Arial" w:hAnsi="Arial" w:eastAsia="Arial" w:ascii="Arial"/>
          <w:color w:val="74A4DD"/>
          <w:w w:val="118"/>
          <w:sz w:val="17"/>
          <w:szCs w:val="17"/>
        </w:rPr>
        <w:t>E</w:t>
      </w:r>
      <w:r>
        <w:rPr>
          <w:rFonts w:cs="Arial" w:hAnsi="Arial" w:eastAsia="Arial" w:ascii="Arial"/>
          <w:color w:val="89B2DB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89B2DB"/>
          <w:w w:val="121"/>
          <w:sz w:val="17"/>
          <w:szCs w:val="17"/>
        </w:rPr>
        <w:t>D</w:t>
      </w:r>
      <w:r>
        <w:rPr>
          <w:rFonts w:cs="Arial" w:hAnsi="Arial" w:eastAsia="Arial" w:ascii="Arial"/>
          <w:color w:val="74A4DD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74A4DD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89B2DB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89B2DB"/>
          <w:spacing w:val="0"/>
          <w:w w:val="117"/>
          <w:sz w:val="17"/>
          <w:szCs w:val="17"/>
        </w:rPr>
        <w:t>U</w:t>
      </w:r>
      <w:r>
        <w:rPr>
          <w:rFonts w:cs="Arial" w:hAnsi="Arial" w:eastAsia="Arial" w:ascii="Arial"/>
          <w:color w:val="89B2DB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5D90DA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5D90DA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5D90DA"/>
          <w:spacing w:val="0"/>
          <w:w w:val="125"/>
          <w:sz w:val="17"/>
          <w:szCs w:val="17"/>
        </w:rPr>
        <w:t>C</w:t>
      </w:r>
      <w:r>
        <w:rPr>
          <w:rFonts w:cs="Arial" w:hAnsi="Arial" w:eastAsia="Arial" w:ascii="Arial"/>
          <w:color w:val="5D90DA"/>
          <w:spacing w:val="0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5D90DA"/>
          <w:spacing w:val="0"/>
          <w:w w:val="127"/>
          <w:sz w:val="17"/>
          <w:szCs w:val="17"/>
        </w:rPr>
        <w:t> </w:t>
      </w:r>
      <w:r>
        <w:rPr>
          <w:rFonts w:cs="Arial" w:hAnsi="Arial" w:eastAsia="Arial" w:ascii="Arial"/>
          <w:color w:val="5D90DA"/>
          <w:spacing w:val="0"/>
          <w:w w:val="93"/>
          <w:sz w:val="17"/>
          <w:szCs w:val="17"/>
        </w:rPr>
        <w:t>E</w:t>
      </w:r>
      <w:r>
        <w:rPr>
          <w:rFonts w:cs="Arial" w:hAnsi="Arial" w:eastAsia="Arial" w:ascii="Arial"/>
          <w:color w:val="5D90DA"/>
          <w:spacing w:val="0"/>
          <w:w w:val="122"/>
          <w:sz w:val="17"/>
          <w:szCs w:val="17"/>
        </w:rPr>
        <w:t>S</w:t>
      </w:r>
      <w:r>
        <w:rPr>
          <w:rFonts w:cs="Arial" w:hAnsi="Arial" w:eastAsia="Arial" w:ascii="Arial"/>
          <w:color w:val="5D90DA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89B2DB"/>
          <w:spacing w:val="0"/>
          <w:w w:val="114"/>
          <w:sz w:val="17"/>
          <w:szCs w:val="17"/>
        </w:rPr>
        <w:t>E</w:t>
      </w:r>
      <w:r>
        <w:rPr>
          <w:rFonts w:cs="Arial" w:hAnsi="Arial" w:eastAsia="Arial" w:ascii="Arial"/>
          <w:color w:val="89B2DB"/>
          <w:spacing w:val="0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74A4DD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74A4DD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89B2DB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74A4DD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89B2DB"/>
          <w:spacing w:val="0"/>
          <w:w w:val="118"/>
          <w:sz w:val="17"/>
          <w:szCs w:val="17"/>
        </w:rPr>
        <w:t>M</w:t>
      </w:r>
      <w:r>
        <w:rPr>
          <w:rFonts w:cs="Arial" w:hAnsi="Arial" w:eastAsia="Arial" w:ascii="Arial"/>
          <w:color w:val="89B2DB"/>
          <w:spacing w:val="0"/>
          <w:w w:val="127"/>
          <w:sz w:val="17"/>
          <w:szCs w:val="17"/>
        </w:rPr>
        <w:t>E</w:t>
      </w:r>
      <w:r>
        <w:rPr>
          <w:rFonts w:cs="Arial" w:hAnsi="Arial" w:eastAsia="Arial" w:ascii="Arial"/>
          <w:color w:val="74A4DD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74A4DD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5D90DA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5D90DA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5D90DA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5D90DA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74A4DD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89B2DB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74A4DD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74A4DD"/>
          <w:spacing w:val="0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89B2DB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4A4DD"/>
          <w:spacing w:val="2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74A4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4A4DD"/>
          <w:spacing w:val="3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D90DA"/>
          <w:spacing w:val="0"/>
          <w:w w:val="108"/>
          <w:sz w:val="17"/>
          <w:szCs w:val="17"/>
        </w:rPr>
        <w:t>L</w:t>
      </w:r>
      <w:r>
        <w:rPr>
          <w:rFonts w:cs="Arial" w:hAnsi="Arial" w:eastAsia="Arial" w:ascii="Arial"/>
          <w:color w:val="5D90DA"/>
          <w:spacing w:val="0"/>
          <w:w w:val="108"/>
          <w:sz w:val="17"/>
          <w:szCs w:val="17"/>
        </w:rPr>
        <w:t>A</w:t>
      </w:r>
      <w:r>
        <w:rPr>
          <w:rFonts w:cs="Arial" w:hAnsi="Arial" w:eastAsia="Arial" w:ascii="Arial"/>
          <w:color w:val="5D90DA"/>
          <w:spacing w:val="0"/>
          <w:w w:val="108"/>
          <w:sz w:val="17"/>
          <w:szCs w:val="17"/>
        </w:rPr>
        <w:t> </w:t>
      </w:r>
      <w:r>
        <w:rPr>
          <w:rFonts w:cs="Arial" w:hAnsi="Arial" w:eastAsia="Arial" w:ascii="Arial"/>
          <w:color w:val="5D90DA"/>
          <w:spacing w:val="0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5D90DA"/>
          <w:spacing w:val="0"/>
          <w:w w:val="137"/>
          <w:sz w:val="16"/>
          <w:szCs w:val="16"/>
        </w:rPr>
        <w:t>U</w:t>
      </w:r>
      <w:r>
        <w:rPr>
          <w:rFonts w:cs="Arial" w:hAnsi="Arial" w:eastAsia="Arial" w:ascii="Arial"/>
          <w:color w:val="5D90DA"/>
          <w:spacing w:val="0"/>
          <w:w w:val="148"/>
          <w:sz w:val="16"/>
          <w:szCs w:val="16"/>
        </w:rPr>
        <w:t>E</w:t>
      </w:r>
      <w:r>
        <w:rPr>
          <w:rFonts w:cs="Arial" w:hAnsi="Arial" w:eastAsia="Arial" w:ascii="Arial"/>
          <w:color w:val="5D90DA"/>
          <w:spacing w:val="0"/>
          <w:w w:val="132"/>
          <w:sz w:val="16"/>
          <w:szCs w:val="16"/>
        </w:rPr>
        <w:t>N</w:t>
      </w:r>
      <w:r>
        <w:rPr>
          <w:rFonts w:cs="Arial" w:hAnsi="Arial" w:eastAsia="Arial" w:ascii="Arial"/>
          <w:color w:val="5D90DA"/>
          <w:spacing w:val="0"/>
          <w:w w:val="162"/>
          <w:sz w:val="16"/>
          <w:szCs w:val="16"/>
        </w:rPr>
        <w:t>T</w:t>
      </w:r>
      <w:r>
        <w:rPr>
          <w:rFonts w:cs="Arial" w:hAnsi="Arial" w:eastAsia="Arial" w:ascii="Arial"/>
          <w:color w:val="5D90DA"/>
          <w:spacing w:val="0"/>
          <w:w w:val="126"/>
          <w:sz w:val="16"/>
          <w:szCs w:val="16"/>
        </w:rPr>
        <w:t>A</w:t>
      </w:r>
      <w:r>
        <w:rPr>
          <w:rFonts w:cs="Arial" w:hAnsi="Arial" w:eastAsia="Arial" w:ascii="Arial"/>
          <w:color w:val="5D90DA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color w:val="5D90DA"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D90DA"/>
          <w:spacing w:val="0"/>
          <w:w w:val="108"/>
          <w:sz w:val="16"/>
          <w:szCs w:val="16"/>
        </w:rPr>
        <w:t>P</w:t>
      </w:r>
      <w:r>
        <w:rPr>
          <w:rFonts w:cs="Arial" w:hAnsi="Arial" w:eastAsia="Arial" w:ascii="Arial"/>
          <w:color w:val="5D90DA"/>
          <w:spacing w:val="0"/>
          <w:w w:val="137"/>
          <w:sz w:val="16"/>
          <w:szCs w:val="16"/>
        </w:rPr>
        <w:t>U</w:t>
      </w:r>
      <w:r>
        <w:rPr>
          <w:rFonts w:cs="Arial" w:hAnsi="Arial" w:eastAsia="Arial" w:ascii="Arial"/>
          <w:color w:val="5D90DA"/>
          <w:spacing w:val="0"/>
          <w:w w:val="148"/>
          <w:sz w:val="16"/>
          <w:szCs w:val="16"/>
        </w:rPr>
        <w:t>B</w:t>
      </w:r>
      <w:r>
        <w:rPr>
          <w:rFonts w:cs="Arial" w:hAnsi="Arial" w:eastAsia="Arial" w:ascii="Arial"/>
          <w:color w:val="5D90DA"/>
          <w:spacing w:val="0"/>
          <w:w w:val="145"/>
          <w:sz w:val="16"/>
          <w:szCs w:val="16"/>
        </w:rPr>
        <w:t>L</w:t>
      </w:r>
      <w:r>
        <w:rPr>
          <w:rFonts w:cs="Arial" w:hAnsi="Arial" w:eastAsia="Arial" w:ascii="Arial"/>
          <w:color w:val="5D90DA"/>
          <w:spacing w:val="0"/>
          <w:w w:val="151"/>
          <w:sz w:val="16"/>
          <w:szCs w:val="16"/>
        </w:rPr>
        <w:t>I</w:t>
      </w:r>
      <w:r>
        <w:rPr>
          <w:rFonts w:cs="Arial" w:hAnsi="Arial" w:eastAsia="Arial" w:ascii="Arial"/>
          <w:color w:val="5D90DA"/>
          <w:spacing w:val="0"/>
          <w:w w:val="145"/>
          <w:sz w:val="16"/>
          <w:szCs w:val="16"/>
        </w:rPr>
        <w:t>C</w:t>
      </w:r>
      <w:r>
        <w:rPr>
          <w:rFonts w:cs="Arial" w:hAnsi="Arial" w:eastAsia="Arial" w:ascii="Arial"/>
          <w:color w:val="5D90DA"/>
          <w:spacing w:val="0"/>
          <w:w w:val="144"/>
          <w:sz w:val="16"/>
          <w:szCs w:val="16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2"/>
        <w:ind w:left="307" w:right="-41"/>
      </w:pPr>
      <w:r>
        <w:br w:type="column"/>
      </w:r>
      <w:r>
        <w:rPr>
          <w:rFonts w:cs="Arial" w:hAnsi="Arial" w:eastAsia="Arial" w:ascii="Arial"/>
          <w:color w:val="1C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307" w:right="-41"/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307" w:right="-41"/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85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298" w:right="-36"/>
      </w:pPr>
      <w:r>
        <w:rPr>
          <w:rFonts w:cs="Arial" w:hAnsi="Arial" w:eastAsia="Arial" w:ascii="Arial"/>
          <w:color w:val="1C1C1D"/>
          <w:spacing w:val="0"/>
          <w:w w:val="106"/>
          <w:sz w:val="14"/>
          <w:szCs w:val="14"/>
        </w:rPr>
        <w:t>4</w:t>
      </w:r>
      <w:r>
        <w:rPr>
          <w:rFonts w:cs="Arial" w:hAnsi="Arial" w:eastAsia="Arial" w:ascii="Arial"/>
          <w:color w:val="1C1C1D"/>
          <w:spacing w:val="0"/>
          <w:w w:val="106"/>
          <w:sz w:val="14"/>
          <w:szCs w:val="14"/>
        </w:rPr>
        <w:t>40</w:t>
      </w:r>
      <w:r>
        <w:rPr>
          <w:rFonts w:cs="Arial" w:hAnsi="Arial" w:eastAsia="Arial" w:ascii="Arial"/>
          <w:color w:val="2B2B2B"/>
          <w:spacing w:val="0"/>
          <w:w w:val="106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82" w:right="-36"/>
      </w:pPr>
      <w:r>
        <w:rPr>
          <w:rFonts w:cs="Arial" w:hAnsi="Arial" w:eastAsia="Arial" w:ascii="Arial"/>
          <w:color w:val="2B2B2B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575758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36"/>
      </w:pPr>
      <w:r>
        <w:rPr>
          <w:rFonts w:cs="Arial" w:hAnsi="Arial" w:eastAsia="Arial" w:ascii="Arial"/>
          <w:color w:val="1C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C1C1D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82" w:right="-36"/>
      </w:pPr>
      <w:r>
        <w:rPr>
          <w:rFonts w:cs="Arial" w:hAnsi="Arial" w:eastAsia="Arial" w:ascii="Arial"/>
          <w:color w:val="2B2B2B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13</w:t>
      </w:r>
      <w:r>
        <w:rPr>
          <w:rFonts w:cs="Arial" w:hAnsi="Arial" w:eastAsia="Arial" w:ascii="Arial"/>
          <w:color w:val="575758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7"/>
        <w:ind w:right="-41"/>
      </w:pPr>
      <w:r>
        <w:br w:type="column"/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B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right="-41"/>
      </w:pPr>
      <w:r>
        <w:rPr>
          <w:rFonts w:cs="Arial" w:hAnsi="Arial" w:eastAsia="Arial" w:ascii="Arial"/>
          <w:color w:val="1C1C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1C1C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right="-41"/>
      </w:pPr>
      <w:r>
        <w:rPr>
          <w:rFonts w:cs="Arial" w:hAnsi="Arial" w:eastAsia="Arial" w:ascii="Arial"/>
          <w:color w:val="1C1C1D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5" w:right="-41"/>
      </w:pPr>
      <w:r>
        <w:rPr>
          <w:rFonts w:cs="Arial" w:hAnsi="Arial" w:eastAsia="Arial" w:ascii="Arial"/>
          <w:color w:val="1C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5" w:right="-36"/>
      </w:pPr>
      <w:r>
        <w:rPr>
          <w:rFonts w:cs="Arial" w:hAnsi="Arial" w:eastAsia="Arial" w:ascii="Arial"/>
          <w:color w:val="1C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B2B2B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B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5" w:right="-36"/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6</w:t>
      </w:r>
      <w:r>
        <w:rPr>
          <w:rFonts w:cs="Arial" w:hAnsi="Arial" w:eastAsia="Arial" w:ascii="Arial"/>
          <w:color w:val="2B2B2B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C1C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C1C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C1C1D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2"/>
        <w:ind w:left="137" w:right="233"/>
      </w:pPr>
      <w:r>
        <w:br w:type="column"/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32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37" w:right="233"/>
      </w:pPr>
      <w:r>
        <w:rPr>
          <w:rFonts w:cs="Arial" w:hAnsi="Arial" w:eastAsia="Arial" w:ascii="Arial"/>
          <w:color w:val="2B2B2B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137" w:right="233"/>
      </w:pPr>
      <w:r>
        <w:rPr>
          <w:rFonts w:cs="Arial" w:hAnsi="Arial" w:eastAsia="Arial" w:ascii="Arial"/>
          <w:color w:val="1C1C1D"/>
          <w:w w:val="98"/>
          <w:sz w:val="14"/>
          <w:szCs w:val="14"/>
        </w:rPr>
        <w:t>4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86"/>
      </w:pPr>
      <w:r>
        <w:rPr>
          <w:rFonts w:cs="Arial" w:hAnsi="Arial" w:eastAsia="Arial" w:ascii="Arial"/>
          <w:color w:val="2B2B2B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31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238"/>
      </w:pPr>
      <w:r>
        <w:rPr>
          <w:rFonts w:cs="Arial" w:hAnsi="Arial" w:eastAsia="Arial" w:ascii="Arial"/>
          <w:color w:val="1C1C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31</w:t>
      </w:r>
      <w:r>
        <w:rPr>
          <w:rFonts w:cs="Arial" w:hAnsi="Arial" w:eastAsia="Arial" w:ascii="Arial"/>
          <w:color w:val="1C1C1D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4"/>
        <w:ind w:left="-31" w:right="238"/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59"/>
        <w:ind w:left="-31" w:right="238"/>
        <w:sectPr>
          <w:type w:val="continuous"/>
          <w:pgSz w:w="15880" w:h="12240" w:orient="landscape"/>
          <w:pgMar w:top="460" w:bottom="280" w:left="540" w:right="480"/>
          <w:cols w:num="7" w:equalWidth="off">
            <w:col w:w="1698" w:space="1651"/>
            <w:col w:w="1181" w:space="297"/>
            <w:col w:w="3577" w:space="547"/>
            <w:col w:w="2161" w:space="494"/>
            <w:col w:w="634" w:space="264"/>
            <w:col w:w="812" w:space="864"/>
            <w:col w:w="680"/>
          </w:cols>
        </w:sectPr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000000"/>
          <w:w w:val="100"/>
          <w:sz w:val="14"/>
          <w:szCs w:val="14"/>
        </w:rPr>
      </w:r>
    </w:p>
    <w:tbl>
      <w:tblPr>
        <w:tblW w:w="0" w:type="auto"/>
        <w:tblLook w:val="01E0"/>
        <w:jc w:val="left"/>
        <w:tblInd w:w="12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0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5"/>
              <w:ind w:left="59"/>
            </w:pP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5"/>
              <w:ind w:left="497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-2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0"/>
              <w:ind w:left="8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85"/>
              <w:ind w:right="12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113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0"/>
              <w:ind w:left="14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85"/>
              <w:ind w:left="528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317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59"/>
            </w:pP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-7"/>
                <w:w w:val="8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497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98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79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2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113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4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23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931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9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5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497"/>
            </w:pPr>
            <w:r>
              <w:rPr>
                <w:rFonts w:cs="Arial" w:hAnsi="Arial" w:eastAsia="Arial" w:ascii="Arial"/>
                <w:color w:val="202020"/>
                <w:spacing w:val="1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4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23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931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8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59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5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497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98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4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3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4"/>
              <w:ind w:right="13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444246"/>
                <w:w w:val="9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4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23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317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54"/>
            </w:pP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492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4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113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4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18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0"/>
              <w:ind w:left="54"/>
            </w:pP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0"/>
              <w:ind w:left="492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-2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3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31"/>
                <w:w w:val="8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UA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4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18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5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0"/>
              <w:ind w:left="54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0"/>
              <w:ind w:left="492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98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0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7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444246"/>
                <w:w w:val="9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3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18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317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40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27"/>
                <w:w w:val="10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501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84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316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2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6"/>
                <w:w w:val="9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JU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2"/>
                <w:w w:val="95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02020"/>
                <w:spacing w:val="0"/>
                <w:w w:val="100"/>
                <w:sz w:val="15"/>
                <w:szCs w:val="15"/>
              </w:rPr>
              <w:t>#</w:t>
            </w:r>
            <w:r>
              <w:rPr>
                <w:rFonts w:cs="Times New Roman" w:hAnsi="Times New Roman" w:eastAsia="Times New Roman" w:ascii="Times New Roman"/>
                <w:color w:val="202020"/>
                <w:spacing w:val="21"/>
                <w:w w:val="100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444246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36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3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45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8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40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6"/>
                <w:sz w:val="14"/>
                <w:szCs w:val="14"/>
              </w:rPr>
              <w:t>rt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34"/>
                <w:sz w:val="14"/>
                <w:szCs w:val="14"/>
              </w:rPr>
              <w:t>rt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01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84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316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4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-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3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-8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02020"/>
                <w:spacing w:val="0"/>
                <w:w w:val="100"/>
                <w:sz w:val="15"/>
                <w:szCs w:val="15"/>
              </w:rPr>
              <w:t>#</w:t>
            </w:r>
            <w:r>
              <w:rPr>
                <w:rFonts w:cs="Times New Roman" w:hAnsi="Times New Roman" w:eastAsia="Times New Roman" w:ascii="Times New Roman"/>
                <w:color w:val="202020"/>
                <w:spacing w:val="22"/>
                <w:w w:val="100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32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336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32" w:hRule="exact"/>
        </w:trPr>
        <w:tc>
          <w:tcPr>
            <w:tcW w:w="27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40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en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-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eg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8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8"/>
                <w:szCs w:val="18"/>
              </w:rPr>
              <w:jc w:val="right"/>
              <w:spacing w:lineRule="exact" w:line="200"/>
              <w:ind w:right="36"/>
            </w:pPr>
            <w:r>
              <w:rPr>
                <w:rFonts w:cs="Segoe UI" w:hAnsi="Segoe UI" w:eastAsia="Segoe UI" w:ascii="Segoe UI"/>
                <w:color w:val="444246"/>
                <w:w w:val="143"/>
                <w:sz w:val="18"/>
                <w:szCs w:val="18"/>
              </w:rPr>
              <w:t>�</w:t>
            </w:r>
            <w:r>
              <w:rPr>
                <w:rFonts w:cs="Times New Roman" w:hAnsi="Times New Roman" w:eastAsia="Times New Roman" w:ascii="Times New Roman"/>
                <w:color w:val="202020"/>
                <w:w w:val="78"/>
                <w:sz w:val="18"/>
                <w:szCs w:val="18"/>
              </w:rPr>
              <w:t>_¿...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8"/>
                <w:szCs w:val="18"/>
              </w:rPr>
            </w:r>
          </w:p>
        </w:tc>
        <w:tc>
          <w:tcPr>
            <w:tcW w:w="5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lineRule="exact" w:line="200"/>
              <w:ind w:left="-36"/>
            </w:pPr>
            <w:r>
              <w:rPr>
                <w:rFonts w:cs="Segoe UI" w:hAnsi="Segoe UI" w:eastAsia="Segoe UI" w:ascii="Segoe UI"/>
                <w:color w:val="444246"/>
                <w:w w:val="143"/>
                <w:sz w:val="18"/>
                <w:szCs w:val="18"/>
              </w:rPr>
              <w:t>��</w:t>
            </w:r>
            <w:r>
              <w:rPr>
                <w:rFonts w:cs="Times New Roman" w:hAnsi="Times New Roman" w:eastAsia="Times New Roman" w:ascii="Times New Roman"/>
                <w:color w:val="202020"/>
                <w:w w:val="118"/>
                <w:sz w:val="18"/>
                <w:szCs w:val="18"/>
              </w:rPr>
              <w:t>=</w:t>
            </w:r>
            <w:r>
              <w:rPr>
                <w:rFonts w:cs="Segoe UI" w:hAnsi="Segoe UI" w:eastAsia="Segoe UI" w:ascii="Segoe UI"/>
                <w:color w:val="202020"/>
                <w:spacing w:val="-34"/>
                <w:w w:val="97"/>
                <w:sz w:val="18"/>
                <w:szCs w:val="18"/>
              </w:rPr>
              <w:t>�</w:t>
            </w:r>
            <w:r>
              <w:rPr>
                <w:rFonts w:cs="Segoe UI" w:hAnsi="Segoe UI" w:eastAsia="Segoe UI" w:ascii="Segoe UI"/>
                <w:color w:val="444246"/>
                <w:spacing w:val="0"/>
                <w:w w:val="247"/>
                <w:sz w:val="18"/>
                <w:szCs w:val="18"/>
              </w:rPr>
              <w:t>�</w:t>
            </w:r>
            <w:r>
              <w:rPr>
                <w:rFonts w:cs="Segoe UI" w:hAnsi="Segoe UI" w:eastAsia="Segoe UI" w:ascii="Segoe UI"/>
                <w:color w:val="444246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Segoe UI" w:hAnsi="Segoe UI" w:eastAsia="Segoe UI" w:ascii="Segoe UI"/>
                <w:color w:val="444246"/>
                <w:spacing w:val="-12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5" w:lineRule="exact" w:line="160"/>
              <w:ind w:left="828"/>
            </w:pPr>
            <w:r>
              <w:rPr>
                <w:rFonts w:cs="Times New Roman" w:hAnsi="Times New Roman" w:eastAsia="Times New Roman" w:ascii="Times New Roman"/>
                <w:color w:val="C4C4C8"/>
                <w:w w:val="28"/>
                <w:position w:val="-8"/>
                <w:sz w:val="15"/>
                <w:szCs w:val="15"/>
              </w:rPr>
              <w:t>-</w:t>
            </w:r>
            <w:r>
              <w:rPr>
                <w:rFonts w:cs="Times New Roman" w:hAnsi="Times New Roman" w:eastAsia="Times New Roman" w:ascii="Times New Roman"/>
                <w:color w:val="C4C4C8"/>
                <w:w w:val="102"/>
                <w:position w:val="-8"/>
                <w:sz w:val="15"/>
                <w:szCs w:val="15"/>
              </w:rPr>
              <w:t>,</w:t>
            </w:r>
            <w:r>
              <w:rPr>
                <w:rFonts w:cs="Times New Roman" w:hAnsi="Times New Roman" w:eastAsia="Times New Roman" w:ascii="Times New Roman"/>
                <w:color w:val="C4C4C8"/>
                <w:spacing w:val="-28"/>
                <w:w w:val="100"/>
                <w:position w:val="-8"/>
                <w:sz w:val="15"/>
                <w:szCs w:val="15"/>
              </w:rPr>
              <w:t> 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76"/>
                <w:position w:val="0"/>
                <w:sz w:val="15"/>
                <w:szCs w:val="15"/>
              </w:rPr>
              <w:t>,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89"/>
                <w:position w:val="0"/>
                <w:sz w:val="15"/>
                <w:szCs w:val="15"/>
              </w:rPr>
              <w:t>.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102"/>
                <w:position w:val="0"/>
                <w:sz w:val="15"/>
                <w:szCs w:val="15"/>
              </w:rPr>
              <w:t>,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179"/>
                <w:position w:val="0"/>
                <w:sz w:val="15"/>
                <w:szCs w:val="15"/>
              </w:rPr>
              <w:t>,</w:t>
            </w:r>
            <w:r>
              <w:rPr>
                <w:rFonts w:cs="Times New Roman" w:hAnsi="Times New Roman" w:eastAsia="Times New Roman" w:ascii="Times New Roman"/>
                <w:color w:val="98999C"/>
                <w:spacing w:val="0"/>
                <w:w w:val="76"/>
                <w:position w:val="0"/>
                <w:sz w:val="15"/>
                <w:szCs w:val="15"/>
              </w:rPr>
              <w:t>,</w:t>
            </w:r>
            <w:r>
              <w:rPr>
                <w:rFonts w:cs="Times New Roman" w:hAnsi="Times New Roman" w:eastAsia="Times New Roman" w:ascii="Times New Roman"/>
                <w:color w:val="98999C"/>
                <w:spacing w:val="0"/>
                <w:w w:val="84"/>
                <w:position w:val="0"/>
                <w:sz w:val="15"/>
                <w:szCs w:val="15"/>
              </w:rPr>
              <w:t>D</w:t>
            </w:r>
            <w:r>
              <w:rPr>
                <w:rFonts w:cs="Times New Roman" w:hAnsi="Times New Roman" w:eastAsia="Times New Roman" w:ascii="Times New Roman"/>
                <w:color w:val="787880"/>
                <w:spacing w:val="0"/>
                <w:w w:val="75"/>
                <w:position w:val="0"/>
                <w:sz w:val="15"/>
                <w:szCs w:val="15"/>
              </w:rPr>
              <w:t>O</w:t>
            </w:r>
            <w:r>
              <w:rPr>
                <w:rFonts w:cs="Times New Roman" w:hAnsi="Times New Roman" w:eastAsia="Times New Roman" w:ascii="Times New Roman"/>
                <w:color w:val="787880"/>
                <w:spacing w:val="0"/>
                <w:w w:val="86"/>
                <w:position w:val="0"/>
                <w:sz w:val="15"/>
                <w:szCs w:val="15"/>
              </w:rPr>
              <w:t>S</w:t>
            </w:r>
            <w:r>
              <w:rPr>
                <w:rFonts w:cs="Times New Roman" w:hAnsi="Times New Roman" w:eastAsia="Times New Roman" w:ascii="Times New Roman"/>
                <w:color w:val="787880"/>
                <w:spacing w:val="6"/>
                <w:w w:val="100"/>
                <w:position w:val="0"/>
                <w:sz w:val="15"/>
                <w:szCs w:val="15"/>
              </w:rPr>
              <w:t> </w:t>
            </w:r>
            <w:r>
              <w:rPr>
                <w:rFonts w:cs="Times New Roman" w:hAnsi="Times New Roman" w:eastAsia="Times New Roman" w:ascii="Times New Roman"/>
                <w:i/>
                <w:color w:val="787880"/>
                <w:spacing w:val="0"/>
                <w:w w:val="44"/>
                <w:position w:val="0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i/>
                <w:color w:val="5E5F63"/>
                <w:spacing w:val="0"/>
                <w:w w:val="51"/>
                <w:position w:val="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i/>
                <w:color w:val="5E5F63"/>
                <w:spacing w:val="-10"/>
                <w:w w:val="132"/>
                <w:position w:val="0"/>
                <w:sz w:val="13"/>
                <w:szCs w:val="13"/>
              </w:rPr>
              <w:t>(</w:t>
            </w:r>
            <w:r>
              <w:rPr>
                <w:rFonts w:cs="Segoe UI" w:hAnsi="Segoe UI" w:eastAsia="Segoe UI" w:ascii="Segoe UI"/>
                <w:color w:val="98999C"/>
                <w:spacing w:val="-58"/>
                <w:w w:val="48"/>
                <w:position w:val="-8"/>
                <w:sz w:val="15"/>
                <w:szCs w:val="15"/>
              </w:rPr>
              <w:t>�</w:t>
            </w:r>
            <w:r>
              <w:rPr>
                <w:rFonts w:cs="Times New Roman" w:hAnsi="Times New Roman" w:eastAsia="Times New Roman" w:ascii="Times New Roman"/>
                <w:i/>
                <w:color w:val="787880"/>
                <w:spacing w:val="0"/>
                <w:w w:val="70"/>
                <w:position w:val="0"/>
                <w:sz w:val="13"/>
                <w:szCs w:val="13"/>
              </w:rPr>
              <w:t>,;,</w:t>
            </w:r>
            <w:r>
              <w:rPr>
                <w:rFonts w:cs="Times New Roman" w:hAnsi="Times New Roman" w:eastAsia="Times New Roman" w:ascii="Times New Roman"/>
                <w:i/>
                <w:color w:val="787880"/>
                <w:spacing w:val="6"/>
                <w:w w:val="100"/>
                <w:position w:val="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position w:val="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position w:val="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position w:val="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position w:val="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position w:val="0"/>
                <w:sz w:val="14"/>
                <w:szCs w:val="14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5"/>
                <w:szCs w:val="15"/>
              </w:rPr>
              <w:jc w:val="left"/>
              <w:spacing w:lineRule="exact" w:line="40"/>
              <w:ind w:left="914"/>
            </w:pPr>
            <w:r>
              <w:rPr>
                <w:rFonts w:cs="Segoe UI" w:hAnsi="Segoe UI" w:eastAsia="Segoe UI" w:ascii="Segoe UI"/>
                <w:color w:val="C4C4C8"/>
                <w:spacing w:val="0"/>
                <w:w w:val="44"/>
                <w:position w:val="-1"/>
                <w:sz w:val="15"/>
                <w:szCs w:val="15"/>
              </w:rPr>
              <w:t>�</w:t>
            </w:r>
            <w:r>
              <w:rPr>
                <w:rFonts w:cs="Segoe UI" w:hAnsi="Segoe UI" w:eastAsia="Segoe UI" w:ascii="Segoe UI"/>
                <w:color w:val="C4C4C8"/>
                <w:spacing w:val="0"/>
                <w:w w:val="44"/>
                <w:position w:val="-1"/>
                <w:sz w:val="15"/>
                <w:szCs w:val="15"/>
              </w:rPr>
              <w:t>        </w:t>
            </w:r>
            <w:r>
              <w:rPr>
                <w:rFonts w:cs="Segoe UI" w:hAnsi="Segoe UI" w:eastAsia="Segoe UI" w:ascii="Segoe UI"/>
                <w:color w:val="C4C4C8"/>
                <w:spacing w:val="6"/>
                <w:w w:val="44"/>
                <w:position w:val="-1"/>
                <w:sz w:val="15"/>
                <w:szCs w:val="15"/>
              </w:rPr>
              <w:t> 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51"/>
                <w:position w:val="-1"/>
                <w:sz w:val="15"/>
                <w:szCs w:val="15"/>
              </w:rPr>
              <w:t>.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134"/>
                <w:position w:val="-1"/>
                <w:sz w:val="15"/>
                <w:szCs w:val="15"/>
              </w:rPr>
              <w:t>-</w:t>
            </w:r>
            <w:r>
              <w:rPr>
                <w:rFonts w:cs="Times New Roman" w:hAnsi="Times New Roman" w:eastAsia="Times New Roman" w:ascii="Times New Roman"/>
                <w:color w:val="C4C4C8"/>
                <w:spacing w:val="0"/>
                <w:w w:val="100"/>
                <w:position w:val="-1"/>
                <w:sz w:val="15"/>
                <w:szCs w:val="15"/>
              </w:rPr>
              <w:t>       </w:t>
            </w:r>
            <w:r>
              <w:rPr>
                <w:rFonts w:cs="Times New Roman" w:hAnsi="Times New Roman" w:eastAsia="Times New Roman" w:ascii="Times New Roman"/>
                <w:color w:val="C4C4C8"/>
                <w:spacing w:val="7"/>
                <w:w w:val="100"/>
                <w:position w:val="-1"/>
                <w:sz w:val="15"/>
                <w:szCs w:val="15"/>
              </w:rPr>
              <w:t> </w:t>
            </w:r>
            <w:r>
              <w:rPr>
                <w:rFonts w:cs="Times New Roman" w:hAnsi="Times New Roman" w:eastAsia="Times New Roman" w:ascii="Times New Roman"/>
                <w:color w:val="787880"/>
                <w:spacing w:val="0"/>
                <w:w w:val="59"/>
                <w:position w:val="-1"/>
                <w:sz w:val="15"/>
                <w:szCs w:val="15"/>
              </w:rPr>
              <w:t>..¡,</w:t>
            </w:r>
            <w:r>
              <w:rPr>
                <w:rFonts w:cs="Times New Roman" w:hAnsi="Times New Roman" w:eastAsia="Times New Roman" w:ascii="Times New Roman"/>
                <w:color w:val="5E5F63"/>
                <w:spacing w:val="0"/>
                <w:w w:val="54"/>
                <w:position w:val="-1"/>
                <w:sz w:val="15"/>
                <w:szCs w:val="15"/>
              </w:rPr>
              <w:t>/,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position w:val="0"/>
                <w:sz w:val="15"/>
                <w:szCs w:val="15"/>
              </w:rPr>
            </w:r>
          </w:p>
        </w:tc>
        <w:tc>
          <w:tcPr>
            <w:tcW w:w="12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27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97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</w:tbl>
    <w:p>
      <w:pPr>
        <w:sectPr>
          <w:pgMar w:header="538" w:footer="0" w:top="1520" w:bottom="280" w:left="540" w:right="500"/>
          <w:headerReference w:type="default" r:id="rId12"/>
          <w:pgSz w:w="15880" w:h="12260" w:orient="landscape"/>
        </w:sectPr>
      </w:pPr>
    </w:p>
    <w:p>
      <w:pPr>
        <w:rPr>
          <w:sz w:val="14"/>
          <w:szCs w:val="14"/>
        </w:rPr>
        <w:jc w:val="left"/>
        <w:spacing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ind w:left="4334" w:right="-72"/>
      </w:pPr>
      <w:r>
        <w:pict>
          <v:shape type="#_x0000_t75" style="position:absolute;margin-left:185.187pt;margin-top:-54.4085pt;width:152.563pt;height:59.5472pt;mso-position-horizontal-relative:page;mso-position-vertical-relative:paragraph;z-index:-2509">
            <v:imagedata o:title="" r:id="rId13"/>
          </v:shape>
        </w:pict>
      </w:r>
      <w:r>
        <w:pict>
          <v:shape type="#_x0000_t202" style="position:absolute;margin-left:432.262pt;margin-top:19.0457pt;width:7.19637pt;height:4.5pt;mso-position-horizontal-relative:page;mso-position-vertical-relative:paragraph;z-index:-250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9"/>
                      <w:szCs w:val="9"/>
                    </w:rPr>
                    <w:jc w:val="left"/>
                    <w:spacing w:lineRule="exact" w:line="80"/>
                    <w:ind w:right="-34"/>
                  </w:pPr>
                  <w:r>
                    <w:rPr>
                      <w:rFonts w:cs="Times New Roman" w:hAnsi="Times New Roman" w:eastAsia="Times New Roman" w:ascii="Times New Roman"/>
                      <w:color w:val="444246"/>
                      <w:spacing w:val="0"/>
                      <w:w w:val="63"/>
                      <w:sz w:val="9"/>
                      <w:szCs w:val="9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444246"/>
                      <w:spacing w:val="0"/>
                      <w:w w:val="63"/>
                      <w:sz w:val="9"/>
                      <w:szCs w:val="9"/>
                    </w:rPr>
                    <w:t>    </w:t>
                  </w:r>
                  <w:r>
                    <w:rPr>
                      <w:rFonts w:cs="Times New Roman" w:hAnsi="Times New Roman" w:eastAsia="Times New Roman" w:ascii="Times New Roman"/>
                      <w:color w:val="444246"/>
                      <w:spacing w:val="6"/>
                      <w:w w:val="63"/>
                      <w:sz w:val="9"/>
                      <w:szCs w:val="9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444246"/>
                      <w:spacing w:val="0"/>
                      <w:w w:val="100"/>
                      <w:sz w:val="9"/>
                      <w:szCs w:val="9"/>
                    </w:rPr>
                    <w:t>8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9"/>
                      <w:szCs w:val="9"/>
                    </w:rPr>
                  </w:r>
                </w:p>
              </w:txbxContent>
            </v:textbox>
            <w10:wrap type="none"/>
          </v:shape>
        </w:pict>
      </w:r>
      <w:r>
        <w:rPr>
          <w:rFonts w:cs="Segoe UI" w:hAnsi="Segoe UI" w:eastAsia="Segoe UI" w:ascii="Segoe UI"/>
          <w:color w:val="787880"/>
          <w:w w:val="182"/>
          <w:sz w:val="34"/>
          <w:szCs w:val="34"/>
        </w:rPr>
        <w:t>�</w:t>
      </w:r>
      <w:r>
        <w:rPr>
          <w:rFonts w:cs="Segoe UI" w:hAnsi="Segoe UI" w:eastAsia="Segoe UI" w:ascii="Segoe UI"/>
          <w:color w:val="5E5F63"/>
          <w:w w:val="27"/>
          <w:sz w:val="34"/>
          <w:szCs w:val="34"/>
        </w:rPr>
        <w:t>�</w:t>
      </w:r>
      <w:r>
        <w:rPr>
          <w:rFonts w:cs="Segoe UI" w:hAnsi="Segoe UI" w:eastAsia="Segoe UI" w:ascii="Segoe UI"/>
          <w:color w:val="5E5F63"/>
          <w:w w:val="86"/>
          <w:sz w:val="34"/>
          <w:szCs w:val="34"/>
        </w:rPr>
        <w:t>�</w:t>
      </w:r>
      <w:r>
        <w:rPr>
          <w:rFonts w:cs="Arial" w:hAnsi="Arial" w:eastAsia="Arial" w:ascii="Arial"/>
          <w:color w:val="787880"/>
          <w:w w:val="177"/>
          <w:sz w:val="34"/>
          <w:szCs w:val="34"/>
        </w:rPr>
        <w:t>i</w:t>
      </w:r>
      <w:r>
        <w:rPr>
          <w:rFonts w:cs="Segoe UI" w:hAnsi="Segoe UI" w:eastAsia="Segoe UI" w:ascii="Segoe UI"/>
          <w:color w:val="5E5F63"/>
          <w:w w:val="35"/>
          <w:sz w:val="34"/>
          <w:szCs w:val="34"/>
        </w:rPr>
        <w:t>�</w:t>
      </w:r>
      <w:r>
        <w:rPr>
          <w:rFonts w:cs="Segoe UI" w:hAnsi="Segoe UI" w:eastAsia="Segoe UI" w:ascii="Segoe UI"/>
          <w:color w:val="5E5F63"/>
          <w:w w:val="28"/>
          <w:sz w:val="34"/>
          <w:szCs w:val="34"/>
        </w:rPr>
        <w:t>�</w:t>
      </w:r>
      <w:r>
        <w:rPr>
          <w:rFonts w:cs="Segoe UI" w:hAnsi="Segoe UI" w:eastAsia="Segoe UI" w:ascii="Segoe UI"/>
          <w:color w:val="5E5F63"/>
          <w:w w:val="30"/>
          <w:sz w:val="34"/>
          <w:szCs w:val="34"/>
        </w:rPr>
        <w:t>�</w:t>
      </w:r>
      <w:r>
        <w:rPr>
          <w:rFonts w:cs="Segoe UI" w:hAnsi="Segoe UI" w:eastAsia="Segoe UI" w:ascii="Segoe UI"/>
          <w:color w:val="5E5F63"/>
          <w:w w:val="18"/>
          <w:sz w:val="34"/>
          <w:szCs w:val="34"/>
        </w:rPr>
        <w:t>�</w:t>
      </w:r>
      <w:r>
        <w:rPr>
          <w:rFonts w:cs="Arial" w:hAnsi="Arial" w:eastAsia="Arial" w:ascii="Arial"/>
          <w:color w:val="787880"/>
          <w:w w:val="42"/>
          <w:sz w:val="34"/>
          <w:szCs w:val="34"/>
        </w:rPr>
        <w:t>c</w:t>
      </w:r>
      <w:r>
        <w:rPr>
          <w:rFonts w:cs="Arial" w:hAnsi="Arial" w:eastAsia="Arial" w:ascii="Arial"/>
          <w:color w:val="444246"/>
          <w:w w:val="178"/>
          <w:sz w:val="34"/>
          <w:szCs w:val="34"/>
        </w:rPr>
        <w:t>mg</w:t>
      </w:r>
      <w:r>
        <w:rPr>
          <w:rFonts w:cs="Arial" w:hAnsi="Arial" w:eastAsia="Arial" w:ascii="Arial"/>
          <w:color w:val="98999C"/>
          <w:w w:val="7"/>
          <w:sz w:val="34"/>
          <w:szCs w:val="34"/>
        </w:rPr>
        <w:t>1</w:t>
      </w:r>
      <w:r>
        <w:rPr>
          <w:rFonts w:cs="Arial" w:hAnsi="Arial" w:eastAsia="Arial" w:ascii="Arial"/>
          <w:color w:val="5E5F63"/>
          <w:w w:val="20"/>
          <w:sz w:val="34"/>
          <w:szCs w:val="34"/>
        </w:rPr>
        <w:t>1</w:t>
      </w:r>
      <w:r>
        <w:rPr>
          <w:rFonts w:cs="Arial" w:hAnsi="Arial" w:eastAsia="Arial" w:ascii="Arial"/>
          <w:color w:val="202020"/>
          <w:w w:val="7"/>
          <w:sz w:val="34"/>
          <w:szCs w:val="34"/>
        </w:rPr>
        <w:t>1</w:t>
      </w:r>
      <w:r>
        <w:rPr>
          <w:rFonts w:cs="Arial" w:hAnsi="Arial" w:eastAsia="Arial" w:ascii="Arial"/>
          <w:color w:val="5E5F63"/>
          <w:w w:val="7"/>
          <w:sz w:val="34"/>
          <w:szCs w:val="34"/>
        </w:rPr>
        <w:t>1</w:t>
      </w:r>
      <w:r>
        <w:rPr>
          <w:rFonts w:cs="Arial" w:hAnsi="Arial" w:eastAsia="Arial" w:ascii="Arial"/>
          <w:color w:val="787880"/>
          <w:w w:val="7"/>
          <w:sz w:val="34"/>
          <w:szCs w:val="34"/>
        </w:rPr>
        <w:t>1</w:t>
      </w:r>
      <w:r>
        <w:rPr>
          <w:rFonts w:cs="Segoe UI" w:hAnsi="Segoe UI" w:eastAsia="Segoe UI" w:ascii="Segoe UI"/>
          <w:color w:val="444246"/>
          <w:w w:val="21"/>
          <w:sz w:val="34"/>
          <w:szCs w:val="34"/>
        </w:rPr>
        <w:t>�</w:t>
      </w:r>
      <w:r>
        <w:rPr>
          <w:rFonts w:cs="Arial" w:hAnsi="Arial" w:eastAsia="Arial" w:ascii="Arial"/>
          <w:color w:val="202020"/>
          <w:w w:val="38"/>
          <w:sz w:val="34"/>
          <w:szCs w:val="34"/>
        </w:rPr>
        <w:t>l</w:t>
      </w:r>
      <w:r>
        <w:rPr>
          <w:rFonts w:cs="Arial" w:hAnsi="Arial" w:eastAsia="Arial" w:ascii="Arial"/>
          <w:color w:val="98999C"/>
          <w:w w:val="19"/>
          <w:sz w:val="34"/>
          <w:szCs w:val="34"/>
        </w:rPr>
        <w:t>l</w:t>
      </w:r>
      <w:r>
        <w:rPr>
          <w:rFonts w:cs="Arial" w:hAnsi="Arial" w:eastAsia="Arial" w:ascii="Arial"/>
          <w:color w:val="ACAEB2"/>
          <w:w w:val="19"/>
          <w:sz w:val="34"/>
          <w:szCs w:val="34"/>
        </w:rPr>
        <w:t>l</w:t>
      </w:r>
      <w:r>
        <w:rPr>
          <w:rFonts w:cs="Arial" w:hAnsi="Arial" w:eastAsia="Arial" w:ascii="Arial"/>
          <w:color w:val="202020"/>
          <w:w w:val="50"/>
          <w:sz w:val="34"/>
          <w:szCs w:val="34"/>
        </w:rPr>
        <w:t>!</w:t>
      </w:r>
      <w:r>
        <w:rPr>
          <w:rFonts w:cs="Arial" w:hAnsi="Arial" w:eastAsia="Arial" w:ascii="Arial"/>
          <w:color w:val="202020"/>
          <w:w w:val="19"/>
          <w:sz w:val="34"/>
          <w:szCs w:val="34"/>
        </w:rPr>
        <w:t>l</w:t>
      </w:r>
      <w:r>
        <w:rPr>
          <w:rFonts w:cs="Arial" w:hAnsi="Arial" w:eastAsia="Arial" w:ascii="Arial"/>
          <w:color w:val="444246"/>
          <w:w w:val="25"/>
          <w:sz w:val="34"/>
          <w:szCs w:val="34"/>
        </w:rPr>
        <w:t>l</w:t>
      </w:r>
      <w:r>
        <w:rPr>
          <w:rFonts w:cs="Arial" w:hAnsi="Arial" w:eastAsia="Arial" w:ascii="Arial"/>
          <w:color w:val="202020"/>
          <w:w w:val="31"/>
          <w:sz w:val="34"/>
          <w:szCs w:val="34"/>
        </w:rPr>
        <w:t>l</w:t>
      </w:r>
      <w:r>
        <w:rPr>
          <w:rFonts w:cs="Segoe UI" w:hAnsi="Segoe UI" w:eastAsia="Segoe UI" w:ascii="Segoe UI"/>
          <w:color w:val="202020"/>
          <w:w w:val="18"/>
          <w:sz w:val="34"/>
          <w:szCs w:val="34"/>
        </w:rPr>
        <w:t>�</w:t>
      </w:r>
      <w:r>
        <w:rPr>
          <w:rFonts w:cs="Arial" w:hAnsi="Arial" w:eastAsia="Arial" w:ascii="Arial"/>
          <w:color w:val="98999C"/>
          <w:w w:val="12"/>
          <w:sz w:val="34"/>
          <w:szCs w:val="34"/>
        </w:rPr>
        <w:t>l</w:t>
      </w:r>
      <w:r>
        <w:rPr>
          <w:rFonts w:cs="Arial" w:hAnsi="Arial" w:eastAsia="Arial" w:ascii="Arial"/>
          <w:color w:val="787880"/>
          <w:w w:val="38"/>
          <w:sz w:val="34"/>
          <w:szCs w:val="34"/>
        </w:rPr>
        <w:t>i</w:t>
      </w:r>
      <w:r>
        <w:rPr>
          <w:rFonts w:cs="Arial" w:hAnsi="Arial" w:eastAsia="Arial" w:ascii="Arial"/>
          <w:color w:val="98999C"/>
          <w:w w:val="38"/>
          <w:sz w:val="34"/>
          <w:szCs w:val="34"/>
        </w:rPr>
        <w:t>l</w:t>
      </w:r>
      <w:r>
        <w:rPr>
          <w:rFonts w:cs="Segoe UI" w:hAnsi="Segoe UI" w:eastAsia="Segoe UI" w:ascii="Segoe UI"/>
          <w:color w:val="202020"/>
          <w:w w:val="12"/>
          <w:sz w:val="34"/>
          <w:szCs w:val="34"/>
        </w:rPr>
        <w:t>�</w:t>
      </w:r>
      <w:r>
        <w:rPr>
          <w:rFonts w:cs="Arial" w:hAnsi="Arial" w:eastAsia="Arial" w:ascii="Arial"/>
          <w:color w:val="202020"/>
          <w:w w:val="38"/>
          <w:sz w:val="34"/>
          <w:szCs w:val="34"/>
        </w:rPr>
        <w:t>l</w:t>
      </w:r>
      <w:r>
        <w:rPr>
          <w:rFonts w:cs="Arial" w:hAnsi="Arial" w:eastAsia="Arial" w:ascii="Arial"/>
          <w:color w:val="98999C"/>
          <w:w w:val="19"/>
          <w:sz w:val="34"/>
          <w:szCs w:val="34"/>
        </w:rPr>
        <w:t>ll</w:t>
      </w:r>
      <w:r>
        <w:rPr>
          <w:rFonts w:cs="Arial" w:hAnsi="Arial" w:eastAsia="Arial" w:ascii="Arial"/>
          <w:color w:val="202020"/>
          <w:w w:val="50"/>
          <w:sz w:val="34"/>
          <w:szCs w:val="34"/>
        </w:rPr>
        <w:t>!</w:t>
      </w:r>
      <w:r>
        <w:rPr>
          <w:rFonts w:cs="Arial" w:hAnsi="Arial" w:eastAsia="Arial" w:ascii="Arial"/>
          <w:color w:val="202020"/>
          <w:w w:val="19"/>
          <w:sz w:val="34"/>
          <w:szCs w:val="34"/>
        </w:rPr>
        <w:t>l</w:t>
      </w:r>
      <w:r>
        <w:rPr>
          <w:rFonts w:cs="Arial" w:hAnsi="Arial" w:eastAsia="Arial" w:ascii="Arial"/>
          <w:color w:val="5E5F63"/>
          <w:w w:val="25"/>
          <w:sz w:val="34"/>
          <w:szCs w:val="34"/>
        </w:rPr>
        <w:t>i</w:t>
      </w:r>
      <w:r>
        <w:rPr>
          <w:rFonts w:cs="Arial" w:hAnsi="Arial" w:eastAsia="Arial" w:ascii="Arial"/>
          <w:color w:val="202020"/>
          <w:w w:val="31"/>
          <w:sz w:val="34"/>
          <w:szCs w:val="34"/>
        </w:rPr>
        <w:t>l</w:t>
      </w:r>
      <w:r>
        <w:rPr>
          <w:rFonts w:cs="Segoe UI" w:hAnsi="Segoe UI" w:eastAsia="Segoe UI" w:ascii="Segoe UI"/>
          <w:color w:val="202020"/>
          <w:w w:val="18"/>
          <w:sz w:val="34"/>
          <w:szCs w:val="34"/>
        </w:rPr>
        <w:t>�</w:t>
      </w:r>
      <w:r>
        <w:rPr>
          <w:rFonts w:cs="Arial" w:hAnsi="Arial" w:eastAsia="Arial" w:ascii="Arial"/>
          <w:color w:val="787880"/>
          <w:w w:val="50"/>
          <w:sz w:val="34"/>
          <w:szCs w:val="34"/>
        </w:rPr>
        <w:t>l</w:t>
      </w:r>
      <w:r>
        <w:rPr>
          <w:rFonts w:cs="Segoe UI" w:hAnsi="Segoe UI" w:eastAsia="Segoe UI" w:ascii="Segoe UI"/>
          <w:color w:val="444246"/>
          <w:w w:val="21"/>
          <w:sz w:val="34"/>
          <w:szCs w:val="34"/>
        </w:rPr>
        <w:t>�</w:t>
      </w:r>
      <w:r>
        <w:rPr>
          <w:rFonts w:cs="Arial" w:hAnsi="Arial" w:eastAsia="Arial" w:ascii="Arial"/>
          <w:color w:val="202020"/>
          <w:w w:val="38"/>
          <w:sz w:val="34"/>
          <w:szCs w:val="34"/>
        </w:rPr>
        <w:t>l</w:t>
      </w:r>
      <w:r>
        <w:rPr>
          <w:rFonts w:cs="Arial" w:hAnsi="Arial" w:eastAsia="Arial" w:ascii="Arial"/>
          <w:color w:val="98999C"/>
          <w:w w:val="19"/>
          <w:sz w:val="34"/>
          <w:szCs w:val="34"/>
        </w:rPr>
        <w:t>ll</w:t>
      </w:r>
      <w:r>
        <w:rPr>
          <w:rFonts w:cs="Arial" w:hAnsi="Arial" w:eastAsia="Arial" w:ascii="Arial"/>
          <w:color w:val="202020"/>
          <w:w w:val="50"/>
          <w:sz w:val="34"/>
          <w:szCs w:val="34"/>
        </w:rPr>
        <w:t>!</w:t>
      </w:r>
      <w:r>
        <w:rPr>
          <w:rFonts w:cs="Arial" w:hAnsi="Arial" w:eastAsia="Arial" w:ascii="Arial"/>
          <w:color w:val="202020"/>
          <w:w w:val="25"/>
          <w:sz w:val="34"/>
          <w:szCs w:val="34"/>
        </w:rPr>
        <w:t>l</w:t>
      </w:r>
      <w:r>
        <w:rPr>
          <w:rFonts w:cs="Arial" w:hAnsi="Arial" w:eastAsia="Arial" w:ascii="Arial"/>
          <w:color w:val="5E5F63"/>
          <w:w w:val="19"/>
          <w:sz w:val="34"/>
          <w:szCs w:val="34"/>
        </w:rPr>
        <w:t>l</w:t>
      </w:r>
      <w:r>
        <w:rPr>
          <w:rFonts w:cs="Arial" w:hAnsi="Arial" w:eastAsia="Arial" w:ascii="Arial"/>
          <w:color w:val="98999C"/>
          <w:w w:val="12"/>
          <w:sz w:val="34"/>
          <w:szCs w:val="34"/>
        </w:rPr>
        <w:t>l</w:t>
      </w:r>
      <w:r>
        <w:rPr>
          <w:rFonts w:cs="Arial" w:hAnsi="Arial" w:eastAsia="Arial" w:ascii="Arial"/>
          <w:color w:val="98999C"/>
          <w:w w:val="19"/>
          <w:sz w:val="34"/>
          <w:szCs w:val="34"/>
        </w:rPr>
        <w:t>l</w:t>
      </w:r>
      <w:r>
        <w:rPr>
          <w:rFonts w:cs="Arial" w:hAnsi="Arial" w:eastAsia="Arial" w:ascii="Arial"/>
          <w:color w:val="202020"/>
          <w:w w:val="56"/>
          <w:sz w:val="34"/>
          <w:szCs w:val="34"/>
        </w:rPr>
        <w:t>!</w:t>
      </w:r>
      <w:r>
        <w:rPr>
          <w:rFonts w:cs="Arial" w:hAnsi="Arial" w:eastAsia="Arial" w:ascii="Arial"/>
          <w:color w:val="202020"/>
          <w:w w:val="38"/>
          <w:sz w:val="34"/>
          <w:szCs w:val="34"/>
        </w:rPr>
        <w:t>l</w:t>
      </w:r>
      <w:r>
        <w:rPr>
          <w:rFonts w:cs="Arial" w:hAnsi="Arial" w:eastAsia="Arial" w:ascii="Arial"/>
          <w:color w:val="ACAEB2"/>
          <w:w w:val="19"/>
          <w:sz w:val="34"/>
          <w:szCs w:val="34"/>
        </w:rPr>
        <w:t>l</w:t>
      </w:r>
      <w:r>
        <w:rPr>
          <w:rFonts w:cs="Segoe UI" w:hAnsi="Segoe UI" w:eastAsia="Segoe UI" w:ascii="Segoe UI"/>
          <w:color w:val="444246"/>
          <w:w w:val="21"/>
          <w:sz w:val="34"/>
          <w:szCs w:val="34"/>
        </w:rPr>
        <w:t>�</w:t>
      </w:r>
      <w:r>
        <w:rPr>
          <w:rFonts w:cs="Arial" w:hAnsi="Arial" w:eastAsia="Arial" w:ascii="Arial"/>
          <w:color w:val="202020"/>
          <w:w w:val="38"/>
          <w:sz w:val="34"/>
          <w:szCs w:val="34"/>
        </w:rPr>
        <w:t>l</w:t>
      </w:r>
      <w:r>
        <w:rPr>
          <w:rFonts w:cs="Arial" w:hAnsi="Arial" w:eastAsia="Arial" w:ascii="Arial"/>
          <w:color w:val="202020"/>
          <w:w w:val="33"/>
          <w:sz w:val="34"/>
          <w:szCs w:val="34"/>
        </w:rPr>
        <w:t>r</w:t>
      </w:r>
      <w:r>
        <w:rPr>
          <w:rFonts w:cs="Arial" w:hAnsi="Arial" w:eastAsia="Arial" w:ascii="Arial"/>
          <w:color w:val="5E5F63"/>
          <w:w w:val="38"/>
          <w:sz w:val="34"/>
          <w:szCs w:val="34"/>
        </w:rPr>
        <w:t>n</w:t>
      </w:r>
      <w:r>
        <w:rPr>
          <w:rFonts w:cs="Arial" w:hAnsi="Arial" w:eastAsia="Arial" w:ascii="Arial"/>
          <w:color w:val="98999C"/>
          <w:w w:val="7"/>
          <w:sz w:val="34"/>
          <w:szCs w:val="34"/>
        </w:rPr>
        <w:t>11</w:t>
      </w:r>
      <w:r>
        <w:rPr>
          <w:rFonts w:cs="Arial" w:hAnsi="Arial" w:eastAsia="Arial" w:ascii="Arial"/>
          <w:color w:val="000000"/>
          <w:w w:val="100"/>
          <w:sz w:val="34"/>
          <w:szCs w:val="34"/>
        </w:rPr>
      </w:r>
    </w:p>
    <w:p>
      <w:pPr>
        <w:rPr>
          <w:rFonts w:cs="Arial" w:hAnsi="Arial" w:eastAsia="Arial" w:ascii="Arial"/>
          <w:sz w:val="19"/>
          <w:szCs w:val="19"/>
        </w:rPr>
        <w:jc w:val="center"/>
        <w:spacing w:before="80"/>
        <w:ind w:left="3827" w:right="2708"/>
      </w:pPr>
      <w:r>
        <w:br w:type="column"/>
      </w:r>
      <w:r>
        <w:rPr>
          <w:rFonts w:cs="Arial" w:hAnsi="Arial" w:eastAsia="Arial" w:ascii="Arial"/>
          <w:color w:val="787880"/>
          <w:spacing w:val="0"/>
          <w:w w:val="49"/>
          <w:sz w:val="19"/>
          <w:szCs w:val="19"/>
        </w:rPr>
        <w:t>e:;,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7"/>
          <w:szCs w:val="7"/>
        </w:rPr>
        <w:jc w:val="center"/>
        <w:ind w:left="3971" w:right="2612"/>
      </w:pPr>
      <w:r>
        <w:pict>
          <v:shape type="#_x0000_t202" style="position:absolute;margin-left:629.443pt;margin-top:-7.72681pt;width:6.71662pt;height:10pt;mso-position-horizontal-relative:page;mso-position-vertical-relative:paragraph;z-index:-2508" filled="f" stroked="f">
            <v:textbox inset="0,0,0,0">
              <w:txbxContent>
                <w:p>
                  <w:pPr>
                    <w:rPr>
                      <w:rFonts w:cs="Segoe UI" w:hAnsi="Segoe UI" w:eastAsia="Segoe UI" w:ascii="Segoe UI"/>
                      <w:sz w:val="20"/>
                      <w:szCs w:val="20"/>
                    </w:rPr>
                    <w:jc w:val="left"/>
                    <w:spacing w:lineRule="exact" w:line="200"/>
                    <w:ind w:right="-50"/>
                  </w:pPr>
                  <w:r>
                    <w:rPr>
                      <w:rFonts w:cs="Segoe UI" w:hAnsi="Segoe UI" w:eastAsia="Segoe UI" w:ascii="Segoe UI"/>
                      <w:color w:val="787880"/>
                      <w:spacing w:val="0"/>
                      <w:w w:val="72"/>
                      <w:sz w:val="20"/>
                      <w:szCs w:val="20"/>
                    </w:rPr>
                    <w:t>�</w:t>
                  </w:r>
                  <w:r>
                    <w:rPr>
                      <w:rFonts w:cs="Segoe UI" w:hAnsi="Segoe UI" w:eastAsia="Segoe UI" w:ascii="Segoe UI"/>
                      <w:color w:val="000000"/>
                      <w:spacing w:val="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87880"/>
          <w:spacing w:val="0"/>
          <w:w w:val="152"/>
          <w:sz w:val="7"/>
          <w:szCs w:val="7"/>
        </w:rPr>
        <w:t>(/)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7"/>
          <w:szCs w:val="7"/>
        </w:rPr>
      </w:r>
    </w:p>
    <w:p>
      <w:pPr>
        <w:rPr>
          <w:rFonts w:cs="Segoe UI" w:hAnsi="Segoe UI" w:eastAsia="Segoe UI" w:ascii="Segoe UI"/>
          <w:sz w:val="14"/>
          <w:szCs w:val="14"/>
        </w:rPr>
        <w:jc w:val="left"/>
        <w:spacing w:before="6" w:lineRule="exact" w:line="200"/>
        <w:ind w:left="1449"/>
      </w:pPr>
      <w:r>
        <w:pict>
          <v:shape type="#_x0000_t75" style="position:absolute;margin-left:586.265pt;margin-top:-17.8408pt;width:42.2187pt;height:21.1297pt;mso-position-horizontal-relative:page;mso-position-vertical-relative:paragraph;z-index:-2511">
            <v:imagedata o:title="" r:id="rId14"/>
          </v:shape>
        </w:pict>
      </w:r>
      <w:r>
        <w:pict>
          <v:shape type="#_x0000_t75" style="position:absolute;margin-left:436.58pt;margin-top:-34.1683pt;width:142.008pt;height:70.112pt;mso-position-horizontal-relative:page;mso-position-vertical-relative:paragraph;z-index:-2510">
            <v:imagedata o:title="" r:id="rId15"/>
          </v:shape>
        </w:pict>
      </w:r>
      <w:r>
        <w:rPr>
          <w:rFonts w:cs="Segoe UI" w:hAnsi="Segoe UI" w:eastAsia="Segoe UI" w:ascii="Segoe UI"/>
          <w:color w:val="202020"/>
          <w:w w:val="143"/>
          <w:position w:val="-3"/>
          <w:sz w:val="18"/>
          <w:szCs w:val="18"/>
        </w:rPr>
        <w:t>��</w:t>
      </w:r>
      <w:r>
        <w:rPr>
          <w:rFonts w:cs="Times New Roman" w:hAnsi="Times New Roman" w:eastAsia="Times New Roman" w:ascii="Times New Roman"/>
          <w:color w:val="202020"/>
          <w:w w:val="55"/>
          <w:position w:val="-3"/>
          <w:sz w:val="18"/>
          <w:szCs w:val="18"/>
        </w:rPr>
        <w:t>-:::s,,-</w:t>
      </w:r>
      <w:r>
        <w:rPr>
          <w:rFonts w:cs="Times New Roman" w:hAnsi="Times New Roman" w:eastAsia="Times New Roman" w:ascii="Times New Roman"/>
          <w:color w:val="202020"/>
          <w:w w:val="79"/>
          <w:position w:val="-3"/>
          <w:sz w:val="18"/>
          <w:szCs w:val="18"/>
        </w:rPr>
        <w:t>rn</w:t>
      </w:r>
      <w:r>
        <w:rPr>
          <w:rFonts w:cs="Times New Roman" w:hAnsi="Times New Roman" w:eastAsia="Times New Roman" w:ascii="Times New Roman"/>
          <w:color w:val="202020"/>
          <w:w w:val="100"/>
          <w:position w:val="-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02020"/>
          <w:spacing w:val="-8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4"/>
          <w:szCs w:val="14"/>
        </w:rPr>
        <w:t>D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4"/>
          <w:szCs w:val="14"/>
        </w:rPr>
        <w:t>Z</w:t>
      </w:r>
      <w:r>
        <w:rPr>
          <w:rFonts w:cs="Arial" w:hAnsi="Arial" w:eastAsia="Arial" w:ascii="Arial"/>
          <w:color w:val="202020"/>
          <w:spacing w:val="0"/>
          <w:w w:val="100"/>
          <w:position w:val="-3"/>
          <w:sz w:val="14"/>
          <w:szCs w:val="14"/>
        </w:rPr>
        <w:t>       </w:t>
      </w:r>
      <w:r>
        <w:rPr>
          <w:rFonts w:cs="Arial" w:hAnsi="Arial" w:eastAsia="Arial" w:ascii="Arial"/>
          <w:color w:val="202020"/>
          <w:spacing w:val="5"/>
          <w:w w:val="100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C4C4C8"/>
          <w:spacing w:val="0"/>
          <w:w w:val="24"/>
          <w:position w:val="-3"/>
          <w:sz w:val="14"/>
          <w:szCs w:val="14"/>
        </w:rPr>
        <w:t>.</w:t>
      </w:r>
      <w:r>
        <w:rPr>
          <w:rFonts w:cs="Arial" w:hAnsi="Arial" w:eastAsia="Arial" w:ascii="Arial"/>
          <w:color w:val="C4C4C8"/>
          <w:spacing w:val="0"/>
          <w:w w:val="49"/>
          <w:position w:val="-3"/>
          <w:sz w:val="14"/>
          <w:szCs w:val="14"/>
        </w:rPr>
        <w:t>.</w:t>
      </w:r>
      <w:r>
        <w:rPr>
          <w:rFonts w:cs="Arial" w:hAnsi="Arial" w:eastAsia="Arial" w:ascii="Arial"/>
          <w:color w:val="C4C4C8"/>
          <w:spacing w:val="0"/>
          <w:w w:val="100"/>
          <w:position w:val="-3"/>
          <w:sz w:val="14"/>
          <w:szCs w:val="14"/>
        </w:rPr>
        <w:t>                   </w:t>
      </w:r>
      <w:r>
        <w:rPr>
          <w:rFonts w:cs="Arial" w:hAnsi="Arial" w:eastAsia="Arial" w:ascii="Arial"/>
          <w:color w:val="C4C4C8"/>
          <w:spacing w:val="6"/>
          <w:w w:val="100"/>
          <w:position w:val="-3"/>
          <w:sz w:val="14"/>
          <w:szCs w:val="14"/>
        </w:rPr>
        <w:t> </w:t>
      </w:r>
      <w:r>
        <w:rPr>
          <w:rFonts w:cs="Segoe UI" w:hAnsi="Segoe UI" w:eastAsia="Segoe UI" w:ascii="Segoe UI"/>
          <w:color w:val="787880"/>
          <w:spacing w:val="0"/>
          <w:w w:val="36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5E5F63"/>
          <w:spacing w:val="0"/>
          <w:w w:val="62"/>
          <w:position w:val="-3"/>
          <w:sz w:val="14"/>
          <w:szCs w:val="14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center"/>
        <w:spacing w:lineRule="exact" w:line="100"/>
        <w:ind w:left="3129" w:right="2634"/>
      </w:pPr>
      <w:r>
        <w:rPr>
          <w:rFonts w:cs="Times New Roman" w:hAnsi="Times New Roman" w:eastAsia="Times New Roman" w:ascii="Times New Roman"/>
          <w:i/>
          <w:color w:val="C4C4C8"/>
          <w:w w:val="79"/>
          <w:position w:val="-1"/>
          <w:sz w:val="17"/>
          <w:szCs w:val="17"/>
        </w:rPr>
        <w:t>,</w:t>
      </w:r>
      <w:r>
        <w:rPr>
          <w:rFonts w:cs="Times New Roman" w:hAnsi="Times New Roman" w:eastAsia="Times New Roman" w:ascii="Times New Roman"/>
          <w:i/>
          <w:color w:val="C4C4C8"/>
          <w:w w:val="33"/>
          <w:position w:val="-1"/>
          <w:sz w:val="17"/>
          <w:szCs w:val="17"/>
        </w:rPr>
        <w:t>_</w:t>
      </w:r>
      <w:r>
        <w:rPr>
          <w:rFonts w:cs="Times New Roman" w:hAnsi="Times New Roman" w:eastAsia="Times New Roman" w:ascii="Times New Roman"/>
          <w:i/>
          <w:color w:val="C4C4C8"/>
          <w:w w:val="72"/>
          <w:position w:val="-1"/>
          <w:sz w:val="17"/>
          <w:szCs w:val="17"/>
        </w:rPr>
        <w:t>::</w:t>
      </w:r>
      <w:r>
        <w:rPr>
          <w:rFonts w:cs="Times New Roman" w:hAnsi="Times New Roman" w:eastAsia="Times New Roman" w:ascii="Times New Roman"/>
          <w:i/>
          <w:color w:val="C4C4C8"/>
          <w:w w:val="100"/>
          <w:position w:val="-1"/>
          <w:sz w:val="17"/>
          <w:szCs w:val="17"/>
        </w:rPr>
        <w:t>              </w:t>
      </w:r>
      <w:r>
        <w:rPr>
          <w:rFonts w:cs="Times New Roman" w:hAnsi="Times New Roman" w:eastAsia="Times New Roman" w:ascii="Times New Roman"/>
          <w:i/>
          <w:color w:val="C4C4C8"/>
          <w:spacing w:val="-9"/>
          <w:w w:val="100"/>
          <w:position w:val="-1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i/>
          <w:color w:val="5E5F63"/>
          <w:spacing w:val="0"/>
          <w:w w:val="57"/>
          <w:position w:val="-1"/>
          <w:sz w:val="17"/>
          <w:szCs w:val="17"/>
        </w:rPr>
        <w:t>fJI!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7"/>
          <w:szCs w:val="17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80"/>
        <w:ind w:left="1809"/>
      </w:pPr>
      <w:r>
        <w:rPr>
          <w:rFonts w:cs="Arial" w:hAnsi="Arial" w:eastAsia="Arial" w:ascii="Arial"/>
          <w:color w:val="202020"/>
          <w:w w:val="66"/>
          <w:position w:val="-2"/>
          <w:sz w:val="14"/>
          <w:szCs w:val="14"/>
        </w:rPr>
        <w:t>E</w:t>
      </w:r>
      <w:r>
        <w:rPr>
          <w:rFonts w:cs="Arial" w:hAnsi="Arial" w:eastAsia="Arial" w:ascii="Arial"/>
          <w:color w:val="202020"/>
          <w:w w:val="109"/>
          <w:position w:val="-2"/>
          <w:sz w:val="14"/>
          <w:szCs w:val="14"/>
        </w:rPr>
        <w:t>N</w:t>
      </w:r>
      <w:r>
        <w:rPr>
          <w:rFonts w:cs="Arial" w:hAnsi="Arial" w:eastAsia="Arial" w:ascii="Arial"/>
          <w:color w:val="202020"/>
          <w:w w:val="113"/>
          <w:position w:val="-2"/>
          <w:sz w:val="14"/>
          <w:szCs w:val="14"/>
        </w:rPr>
        <w:t>D</w:t>
      </w:r>
      <w:r>
        <w:rPr>
          <w:rFonts w:cs="Arial" w:hAnsi="Arial" w:eastAsia="Arial" w:ascii="Arial"/>
          <w:color w:val="202020"/>
          <w:w w:val="108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14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M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UN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C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P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L</w:t>
      </w:r>
      <w:r>
        <w:rPr>
          <w:rFonts w:cs="Arial" w:hAnsi="Arial" w:eastAsia="Arial" w:ascii="Arial"/>
          <w:color w:val="202020"/>
          <w:spacing w:val="0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25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C4C4C8"/>
          <w:spacing w:val="0"/>
          <w:w w:val="72"/>
          <w:position w:val="-2"/>
          <w:sz w:val="14"/>
          <w:szCs w:val="14"/>
        </w:rPr>
        <w:t>-</w:t>
      </w:r>
      <w:r>
        <w:rPr>
          <w:rFonts w:cs="Arial" w:hAnsi="Arial" w:eastAsia="Arial" w:ascii="Arial"/>
          <w:color w:val="C4C4C8"/>
          <w:spacing w:val="20"/>
          <w:w w:val="72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C4C4C8"/>
          <w:spacing w:val="0"/>
          <w:w w:val="100"/>
          <w:position w:val="-2"/>
          <w:sz w:val="14"/>
          <w:szCs w:val="14"/>
        </w:rPr>
        <w:t>-:</w:t>
      </w:r>
      <w:r>
        <w:rPr>
          <w:rFonts w:cs="Arial" w:hAnsi="Arial" w:eastAsia="Arial" w:ascii="Arial"/>
          <w:color w:val="C4C4C8"/>
          <w:spacing w:val="0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C4C4C8"/>
          <w:spacing w:val="10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98999C"/>
          <w:spacing w:val="0"/>
          <w:w w:val="61"/>
          <w:position w:val="-2"/>
          <w:sz w:val="14"/>
          <w:szCs w:val="14"/>
        </w:rPr>
        <w:t>,</w:t>
      </w:r>
      <w:r>
        <w:rPr>
          <w:rFonts w:cs="Arial" w:hAnsi="Arial" w:eastAsia="Arial" w:ascii="Arial"/>
          <w:color w:val="98999C"/>
          <w:spacing w:val="0"/>
          <w:w w:val="154"/>
          <w:position w:val="-2"/>
          <w:sz w:val="14"/>
          <w:szCs w:val="14"/>
        </w:rPr>
        <w:t>-</w:t>
      </w:r>
      <w:r>
        <w:rPr>
          <w:rFonts w:cs="Arial" w:hAnsi="Arial" w:eastAsia="Arial" w:ascii="Arial"/>
          <w:color w:val="98999C"/>
          <w:spacing w:val="4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98999C"/>
          <w:spacing w:val="0"/>
          <w:w w:val="24"/>
          <w:position w:val="-2"/>
          <w:sz w:val="14"/>
          <w:szCs w:val="14"/>
        </w:rPr>
        <w:t>.</w:t>
      </w:r>
      <w:r>
        <w:rPr>
          <w:rFonts w:cs="Arial" w:hAnsi="Arial" w:eastAsia="Arial" w:ascii="Arial"/>
          <w:color w:val="98999C"/>
          <w:spacing w:val="0"/>
          <w:w w:val="24"/>
          <w:position w:val="-2"/>
          <w:sz w:val="14"/>
          <w:szCs w:val="14"/>
        </w:rPr>
        <w:t>   </w:t>
      </w:r>
      <w:r>
        <w:rPr>
          <w:rFonts w:cs="Arial" w:hAnsi="Arial" w:eastAsia="Arial" w:ascii="Arial"/>
          <w:color w:val="98999C"/>
          <w:spacing w:val="6"/>
          <w:w w:val="24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98999C"/>
          <w:spacing w:val="0"/>
          <w:w w:val="100"/>
          <w:position w:val="-2"/>
          <w:sz w:val="14"/>
          <w:szCs w:val="14"/>
        </w:rPr>
        <w:t>•</w:t>
      </w:r>
      <w:r>
        <w:rPr>
          <w:rFonts w:cs="Arial" w:hAnsi="Arial" w:eastAsia="Arial" w:ascii="Arial"/>
          <w:color w:val="98999C"/>
          <w:spacing w:val="0"/>
          <w:w w:val="100"/>
          <w:position w:val="-2"/>
          <w:sz w:val="14"/>
          <w:szCs w:val="14"/>
        </w:rPr>
        <w:t>    </w:t>
      </w:r>
      <w:r>
        <w:rPr>
          <w:rFonts w:cs="Arial" w:hAnsi="Arial" w:eastAsia="Arial" w:ascii="Arial"/>
          <w:color w:val="98999C"/>
          <w:spacing w:val="16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5E5F63"/>
          <w:spacing w:val="0"/>
          <w:w w:val="136"/>
          <w:position w:val="-2"/>
          <w:sz w:val="14"/>
          <w:szCs w:val="14"/>
        </w:rPr>
        <w:t>,</w:t>
      </w:r>
      <w:r>
        <w:rPr>
          <w:rFonts w:cs="Arial" w:hAnsi="Arial" w:eastAsia="Arial" w:ascii="Arial"/>
          <w:color w:val="5E5F63"/>
          <w:spacing w:val="0"/>
          <w:w w:val="61"/>
          <w:position w:val="-2"/>
          <w:sz w:val="14"/>
          <w:szCs w:val="14"/>
        </w:rPr>
        <w:t>,,</w:t>
      </w:r>
      <w:r>
        <w:rPr>
          <w:rFonts w:cs="Arial" w:hAnsi="Arial" w:eastAsia="Arial" w:ascii="Arial"/>
          <w:color w:val="5E5F63"/>
          <w:spacing w:val="0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5E5F63"/>
          <w:spacing w:val="0"/>
          <w:w w:val="78"/>
          <w:position w:val="-2"/>
          <w:sz w:val="14"/>
          <w:szCs w:val="1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00"/>
        <w:ind w:left="3005" w:right="2744"/>
      </w:pPr>
      <w:r>
        <w:rPr>
          <w:rFonts w:cs="Times New Roman" w:hAnsi="Times New Roman" w:eastAsia="Times New Roman" w:ascii="Times New Roman"/>
          <w:color w:val="C4C4C8"/>
          <w:spacing w:val="0"/>
          <w:w w:val="59"/>
          <w:position w:val="-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C4C4C8"/>
          <w:spacing w:val="0"/>
          <w:w w:val="59"/>
          <w:position w:val="-1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C4C4C8"/>
          <w:spacing w:val="12"/>
          <w:w w:val="59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C4C4C8"/>
          <w:spacing w:val="0"/>
          <w:w w:val="45"/>
          <w:position w:val="-1"/>
          <w:sz w:val="16"/>
          <w:szCs w:val="16"/>
        </w:rPr>
        <w:t>·</w:t>
      </w:r>
      <w:r>
        <w:rPr>
          <w:rFonts w:cs="Times New Roman" w:hAnsi="Times New Roman" w:eastAsia="Times New Roman" w:ascii="Times New Roman"/>
          <w:color w:val="C4C4C8"/>
          <w:spacing w:val="0"/>
          <w:w w:val="205"/>
          <w:position w:val="-1"/>
          <w:sz w:val="16"/>
          <w:szCs w:val="16"/>
        </w:rPr>
        <w:t>\</w:t>
      </w:r>
      <w:r>
        <w:rPr>
          <w:rFonts w:cs="Times New Roman" w:hAnsi="Times New Roman" w:eastAsia="Times New Roman" w:ascii="Times New Roman"/>
          <w:color w:val="ACAEB2"/>
          <w:spacing w:val="0"/>
          <w:w w:val="58"/>
          <w:position w:val="-1"/>
          <w:sz w:val="16"/>
          <w:szCs w:val="16"/>
        </w:rPr>
        <w:t>;c</w:t>
      </w:r>
      <w:r>
        <w:rPr>
          <w:rFonts w:cs="Times New Roman" w:hAnsi="Times New Roman" w:eastAsia="Times New Roman" w:ascii="Times New Roman"/>
          <w:color w:val="98999C"/>
          <w:spacing w:val="0"/>
          <w:w w:val="58"/>
          <w:position w:val="-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ACAEB2"/>
          <w:spacing w:val="0"/>
          <w:w w:val="64"/>
          <w:position w:val="-1"/>
          <w:sz w:val="16"/>
          <w:szCs w:val="16"/>
        </w:rPr>
        <w:t>'(:</w:t>
      </w:r>
      <w:r>
        <w:rPr>
          <w:rFonts w:cs="Times New Roman" w:hAnsi="Times New Roman" w:eastAsia="Times New Roman" w:ascii="Times New Roman"/>
          <w:color w:val="98999C"/>
          <w:spacing w:val="0"/>
          <w:w w:val="128"/>
          <w:position w:val="-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787880"/>
          <w:spacing w:val="0"/>
          <w:w w:val="69"/>
          <w:position w:val="-1"/>
          <w:sz w:val="16"/>
          <w:szCs w:val="16"/>
        </w:rPr>
        <w:t>Js</w:t>
      </w:r>
      <w:r>
        <w:rPr>
          <w:rFonts w:cs="Times New Roman" w:hAnsi="Times New Roman" w:eastAsia="Times New Roman" w:ascii="Times New Roman"/>
          <w:color w:val="787880"/>
          <w:spacing w:val="-5"/>
          <w:w w:val="149"/>
          <w:position w:val="-1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i/>
          <w:color w:val="5E5F63"/>
          <w:spacing w:val="0"/>
          <w:w w:val="77"/>
          <w:position w:val="-1"/>
          <w:sz w:val="16"/>
          <w:szCs w:val="16"/>
        </w:rPr>
        <w:t>.y/P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lineRule="exact" w:line="140"/>
        <w:ind w:left="3010" w:right="2869"/>
      </w:pPr>
      <w:r>
        <w:rPr>
          <w:rFonts w:cs="Segoe UI" w:hAnsi="Segoe UI" w:eastAsia="Segoe UI" w:ascii="Segoe UI"/>
          <w:color w:val="C4C4C8"/>
          <w:w w:val="38"/>
          <w:position w:val="1"/>
          <w:sz w:val="16"/>
          <w:szCs w:val="16"/>
        </w:rPr>
        <w:t>�</w:t>
      </w:r>
      <w:r>
        <w:rPr>
          <w:rFonts w:cs="Segoe UI" w:hAnsi="Segoe UI" w:eastAsia="Segoe UI" w:ascii="Segoe UI"/>
          <w:color w:val="C4C4C8"/>
          <w:w w:val="25"/>
          <w:position w:val="1"/>
          <w:sz w:val="16"/>
          <w:szCs w:val="16"/>
        </w:rPr>
        <w:t>�</w:t>
      </w:r>
      <w:r>
        <w:rPr>
          <w:rFonts w:cs="Arial" w:hAnsi="Arial" w:eastAsia="Arial" w:ascii="Arial"/>
          <w:color w:val="ACAEB2"/>
          <w:w w:val="45"/>
          <w:position w:val="1"/>
          <w:sz w:val="16"/>
          <w:szCs w:val="16"/>
        </w:rPr>
        <w:t>-</w:t>
      </w:r>
      <w:r>
        <w:rPr>
          <w:rFonts w:cs="Segoe UI" w:hAnsi="Segoe UI" w:eastAsia="Segoe UI" w:ascii="Segoe UI"/>
          <w:color w:val="C4C4C8"/>
          <w:w w:val="35"/>
          <w:position w:val="1"/>
          <w:sz w:val="16"/>
          <w:szCs w:val="16"/>
        </w:rPr>
        <w:t>�</w:t>
      </w:r>
      <w:r>
        <w:rPr>
          <w:rFonts w:cs="Segoe UI" w:hAnsi="Segoe UI" w:eastAsia="Segoe UI" w:ascii="Segoe UI"/>
          <w:color w:val="ACAEB2"/>
          <w:w w:val="129"/>
          <w:position w:val="1"/>
          <w:sz w:val="16"/>
          <w:szCs w:val="16"/>
        </w:rPr>
        <w:t>�</w:t>
      </w:r>
      <w:r>
        <w:rPr>
          <w:rFonts w:cs="Arial" w:hAnsi="Arial" w:eastAsia="Arial" w:ascii="Arial"/>
          <w:color w:val="98999C"/>
          <w:w w:val="135"/>
          <w:position w:val="1"/>
          <w:sz w:val="16"/>
          <w:szCs w:val="16"/>
        </w:rPr>
        <w:t>r</w:t>
      </w:r>
      <w:r>
        <w:rPr>
          <w:rFonts w:cs="Arial" w:hAnsi="Arial" w:eastAsia="Arial" w:ascii="Arial"/>
          <w:color w:val="98999C"/>
          <w:w w:val="63"/>
          <w:position w:val="1"/>
          <w:sz w:val="16"/>
          <w:szCs w:val="16"/>
        </w:rPr>
        <w:t>}</w:t>
      </w:r>
      <w:r>
        <w:rPr>
          <w:rFonts w:cs="Segoe UI" w:hAnsi="Segoe UI" w:eastAsia="Segoe UI" w:ascii="Segoe UI"/>
          <w:color w:val="787880"/>
          <w:w w:val="177"/>
          <w:position w:val="1"/>
          <w:sz w:val="16"/>
          <w:szCs w:val="16"/>
        </w:rPr>
        <w:t>�</w:t>
      </w:r>
      <w:r>
        <w:rPr>
          <w:rFonts w:cs="Arial" w:hAnsi="Arial" w:eastAsia="Arial" w:ascii="Arial"/>
          <w:color w:val="444246"/>
          <w:w w:val="189"/>
          <w:position w:val="1"/>
          <w:sz w:val="16"/>
          <w:szCs w:val="16"/>
        </w:rPr>
        <w:t>'</w:t>
      </w:r>
      <w:r>
        <w:rPr>
          <w:rFonts w:cs="Arial" w:hAnsi="Arial" w:eastAsia="Arial" w:ascii="Arial"/>
          <w:color w:val="00000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35"/>
          <w:szCs w:val="35"/>
        </w:rPr>
        <w:jc w:val="left"/>
        <w:spacing w:lineRule="exact" w:line="400"/>
        <w:ind w:left="211"/>
        <w:sectPr>
          <w:type w:val="continuous"/>
          <w:pgSz w:w="15880" w:h="12260" w:orient="landscape"/>
          <w:pgMar w:top="460" w:bottom="280" w:left="540" w:right="500"/>
          <w:cols w:num="2" w:equalWidth="off">
            <w:col w:w="7986" w:space="119"/>
            <w:col w:w="6735"/>
          </w:cols>
        </w:sectPr>
      </w:pPr>
      <w:r>
        <w:pict>
          <v:shape type="#_x0000_t202" style="position:absolute;margin-left:448.574pt;margin-top:16.7014pt;width:1.43927pt;height:4.5pt;mso-position-horizontal-relative:page;mso-position-vertical-relative:paragraph;z-index:-250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9"/>
                      <w:szCs w:val="9"/>
                    </w:rPr>
                    <w:jc w:val="left"/>
                    <w:spacing w:lineRule="exact" w:line="80"/>
                    <w:ind w:right="-34"/>
                  </w:pPr>
                  <w:r>
                    <w:rPr>
                      <w:rFonts w:cs="Times New Roman" w:hAnsi="Times New Roman" w:eastAsia="Times New Roman" w:ascii="Times New Roman"/>
                      <w:color w:val="5E5F63"/>
                      <w:spacing w:val="0"/>
                      <w:w w:val="63"/>
                      <w:sz w:val="9"/>
                      <w:szCs w:val="9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9"/>
                      <w:szCs w:val="9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E5F63"/>
          <w:spacing w:val="0"/>
          <w:w w:val="100"/>
          <w:position w:val="1"/>
          <w:sz w:val="9"/>
          <w:szCs w:val="9"/>
        </w:rPr>
        <w:t>_</w:t>
      </w:r>
      <w:r>
        <w:rPr>
          <w:rFonts w:cs="Times New Roman" w:hAnsi="Times New Roman" w:eastAsia="Times New Roman" w:ascii="Times New Roman"/>
          <w:color w:val="5E5F63"/>
          <w:spacing w:val="0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E5F63"/>
          <w:spacing w:val="15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98999C"/>
          <w:spacing w:val="0"/>
          <w:w w:val="27"/>
          <w:position w:val="1"/>
          <w:sz w:val="7"/>
          <w:szCs w:val="7"/>
        </w:rPr>
        <w:t>1</w:t>
      </w:r>
      <w:r>
        <w:rPr>
          <w:rFonts w:cs="Times New Roman" w:hAnsi="Times New Roman" w:eastAsia="Times New Roman" w:ascii="Times New Roman"/>
          <w:color w:val="98999C"/>
          <w:spacing w:val="0"/>
          <w:w w:val="27"/>
          <w:position w:val="1"/>
          <w:sz w:val="7"/>
          <w:szCs w:val="7"/>
        </w:rPr>
        <w:t>     </w:t>
      </w:r>
      <w:r>
        <w:rPr>
          <w:rFonts w:cs="Times New Roman" w:hAnsi="Times New Roman" w:eastAsia="Times New Roman" w:ascii="Times New Roman"/>
          <w:color w:val="98999C"/>
          <w:spacing w:val="1"/>
          <w:w w:val="27"/>
          <w:position w:val="1"/>
          <w:sz w:val="7"/>
          <w:szCs w:val="7"/>
        </w:rPr>
        <w:t> </w:t>
      </w:r>
      <w:r>
        <w:rPr>
          <w:rFonts w:cs="Times New Roman" w:hAnsi="Times New Roman" w:eastAsia="Times New Roman" w:ascii="Times New Roman"/>
          <w:color w:val="98999C"/>
          <w:spacing w:val="0"/>
          <w:w w:val="63"/>
          <w:position w:val="1"/>
          <w:sz w:val="3"/>
          <w:szCs w:val="3"/>
        </w:rPr>
        <w:t>1</w:t>
      </w:r>
      <w:r>
        <w:rPr>
          <w:rFonts w:cs="Times New Roman" w:hAnsi="Times New Roman" w:eastAsia="Times New Roman" w:ascii="Times New Roman"/>
          <w:color w:val="98999C"/>
          <w:spacing w:val="0"/>
          <w:w w:val="63"/>
          <w:position w:val="1"/>
          <w:sz w:val="3"/>
          <w:szCs w:val="3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98999C"/>
          <w:spacing w:val="4"/>
          <w:w w:val="63"/>
          <w:position w:val="1"/>
          <w:sz w:val="3"/>
          <w:szCs w:val="3"/>
        </w:rPr>
        <w:t> </w:t>
      </w:r>
      <w:r>
        <w:rPr>
          <w:rFonts w:cs="Times New Roman" w:hAnsi="Times New Roman" w:eastAsia="Times New Roman" w:ascii="Times New Roman"/>
          <w:color w:val="C4C4C8"/>
          <w:spacing w:val="0"/>
          <w:w w:val="191"/>
          <w:position w:val="1"/>
          <w:sz w:val="3"/>
          <w:szCs w:val="3"/>
        </w:rPr>
        <w:t>.</w:t>
      </w:r>
      <w:r>
        <w:rPr>
          <w:rFonts w:cs="Times New Roman" w:hAnsi="Times New Roman" w:eastAsia="Times New Roman" w:ascii="Times New Roman"/>
          <w:color w:val="C4C4C8"/>
          <w:spacing w:val="0"/>
          <w:w w:val="383"/>
          <w:position w:val="1"/>
          <w:sz w:val="3"/>
          <w:szCs w:val="3"/>
        </w:rPr>
        <w:t>.</w:t>
      </w:r>
      <w:r>
        <w:rPr>
          <w:rFonts w:cs="Times New Roman" w:hAnsi="Times New Roman" w:eastAsia="Times New Roman" w:ascii="Times New Roman"/>
          <w:color w:val="C4C4C8"/>
          <w:spacing w:val="0"/>
          <w:w w:val="600"/>
          <w:position w:val="1"/>
          <w:sz w:val="3"/>
          <w:szCs w:val="3"/>
        </w:rPr>
        <w:t>.</w:t>
      </w:r>
      <w:r>
        <w:rPr>
          <w:rFonts w:cs="Times New Roman" w:hAnsi="Times New Roman" w:eastAsia="Times New Roman" w:ascii="Times New Roman"/>
          <w:color w:val="C4C4C8"/>
          <w:spacing w:val="0"/>
          <w:w w:val="100"/>
          <w:position w:val="1"/>
          <w:sz w:val="3"/>
          <w:szCs w:val="3"/>
        </w:rPr>
        <w:t>     </w:t>
      </w:r>
      <w:r>
        <w:rPr>
          <w:rFonts w:cs="Times New Roman" w:hAnsi="Times New Roman" w:eastAsia="Times New Roman" w:ascii="Times New Roman"/>
          <w:color w:val="C4C4C8"/>
          <w:spacing w:val="-2"/>
          <w:w w:val="100"/>
          <w:position w:val="1"/>
          <w:sz w:val="3"/>
          <w:szCs w:val="3"/>
        </w:rPr>
        <w:t> </w:t>
      </w:r>
      <w:r>
        <w:rPr>
          <w:rFonts w:cs="Times New Roman" w:hAnsi="Times New Roman" w:eastAsia="Times New Roman" w:ascii="Times New Roman"/>
          <w:color w:val="C4C4C8"/>
          <w:spacing w:val="0"/>
          <w:w w:val="12"/>
          <w:position w:val="1"/>
          <w:sz w:val="35"/>
          <w:szCs w:val="35"/>
        </w:rPr>
        <w:t>-</w:t>
      </w:r>
      <w:r>
        <w:rPr>
          <w:rFonts w:cs="Times New Roman" w:hAnsi="Times New Roman" w:eastAsia="Times New Roman" w:ascii="Times New Roman"/>
          <w:color w:val="C4C4C8"/>
          <w:spacing w:val="0"/>
          <w:w w:val="123"/>
          <w:position w:val="1"/>
          <w:sz w:val="35"/>
          <w:szCs w:val="35"/>
        </w:rPr>
        <w:t>;</w:t>
      </w:r>
      <w:r>
        <w:rPr>
          <w:rFonts w:cs="Segoe UI" w:hAnsi="Segoe UI" w:eastAsia="Segoe UI" w:ascii="Segoe UI"/>
          <w:color w:val="ACAEB2"/>
          <w:spacing w:val="0"/>
          <w:w w:val="25"/>
          <w:position w:val="1"/>
          <w:sz w:val="35"/>
          <w:szCs w:val="35"/>
        </w:rPr>
        <w:t>�</w:t>
      </w:r>
      <w:r>
        <w:rPr>
          <w:rFonts w:cs="Segoe UI" w:hAnsi="Segoe UI" w:eastAsia="Segoe UI" w:ascii="Segoe UI"/>
          <w:color w:val="98999C"/>
          <w:spacing w:val="0"/>
          <w:w w:val="11"/>
          <w:position w:val="1"/>
          <w:sz w:val="35"/>
          <w:szCs w:val="35"/>
        </w:rPr>
        <w:t>�</w:t>
      </w:r>
      <w:r>
        <w:rPr>
          <w:rFonts w:cs="Segoe UI" w:hAnsi="Segoe UI" w:eastAsia="Segoe UI" w:ascii="Segoe UI"/>
          <w:color w:val="98999C"/>
          <w:spacing w:val="0"/>
          <w:w w:val="28"/>
          <w:position w:val="1"/>
          <w:sz w:val="35"/>
          <w:szCs w:val="35"/>
        </w:rPr>
        <w:t>�</w:t>
      </w:r>
      <w:r>
        <w:rPr>
          <w:rFonts w:cs="Times New Roman" w:hAnsi="Times New Roman" w:eastAsia="Times New Roman" w:ascii="Times New Roman"/>
          <w:color w:val="98999C"/>
          <w:spacing w:val="0"/>
          <w:w w:val="94"/>
          <w:position w:val="1"/>
          <w:sz w:val="35"/>
          <w:szCs w:val="35"/>
        </w:rPr>
        <w:t>i</w:t>
      </w:r>
      <w:r>
        <w:rPr>
          <w:rFonts w:cs="Segoe UI" w:hAnsi="Segoe UI" w:eastAsia="Segoe UI" w:ascii="Segoe UI"/>
          <w:color w:val="98999C"/>
          <w:spacing w:val="0"/>
          <w:w w:val="19"/>
          <w:position w:val="1"/>
          <w:sz w:val="35"/>
          <w:szCs w:val="35"/>
        </w:rPr>
        <w:t>�</w:t>
      </w:r>
      <w:r>
        <w:rPr>
          <w:rFonts w:cs="Segoe UI" w:hAnsi="Segoe UI" w:eastAsia="Segoe UI" w:ascii="Segoe UI"/>
          <w:color w:val="787880"/>
          <w:spacing w:val="0"/>
          <w:w w:val="19"/>
          <w:position w:val="1"/>
          <w:sz w:val="35"/>
          <w:szCs w:val="35"/>
        </w:rPr>
        <w:t>�</w:t>
      </w:r>
      <w:r>
        <w:rPr>
          <w:rFonts w:cs="Times New Roman" w:hAnsi="Times New Roman" w:eastAsia="Times New Roman" w:ascii="Times New Roman"/>
          <w:color w:val="787880"/>
          <w:spacing w:val="0"/>
          <w:w w:val="34"/>
          <w:position w:val="1"/>
          <w:sz w:val="35"/>
          <w:szCs w:val="35"/>
        </w:rPr>
        <w:t>;</w:t>
      </w:r>
      <w:r>
        <w:rPr>
          <w:rFonts w:cs="Times New Roman" w:hAnsi="Times New Roman" w:eastAsia="Times New Roman" w:ascii="Times New Roman"/>
          <w:color w:val="5E5F63"/>
          <w:spacing w:val="0"/>
          <w:w w:val="89"/>
          <w:position w:val="1"/>
          <w:sz w:val="35"/>
          <w:szCs w:val="35"/>
        </w:rPr>
        <w:t>:</w:t>
      </w:r>
      <w:r>
        <w:rPr>
          <w:rFonts w:cs="Times New Roman" w:hAnsi="Times New Roman" w:eastAsia="Times New Roman" w:ascii="Times New Roman"/>
          <w:color w:val="5E5F63"/>
          <w:spacing w:val="0"/>
          <w:w w:val="94"/>
          <w:position w:val="1"/>
          <w:sz w:val="35"/>
          <w:szCs w:val="35"/>
        </w:rPr>
        <w:t>t</w:t>
      </w:r>
      <w:r>
        <w:rPr>
          <w:rFonts w:cs="Segoe UI" w:hAnsi="Segoe UI" w:eastAsia="Segoe UI" w:ascii="Segoe UI"/>
          <w:color w:val="5E5F63"/>
          <w:spacing w:val="0"/>
          <w:w w:val="16"/>
          <w:position w:val="1"/>
          <w:sz w:val="35"/>
          <w:szCs w:val="35"/>
        </w:rPr>
        <w:t>�</w:t>
      </w:r>
      <w:r>
        <w:rPr>
          <w:rFonts w:cs="Segoe UI" w:hAnsi="Segoe UI" w:eastAsia="Segoe UI" w:ascii="Segoe UI"/>
          <w:color w:val="5E5F63"/>
          <w:spacing w:val="0"/>
          <w:w w:val="36"/>
          <w:position w:val="1"/>
          <w:sz w:val="35"/>
          <w:szCs w:val="35"/>
        </w:rPr>
        <w:t>�</w:t>
      </w:r>
      <w:r>
        <w:rPr>
          <w:rFonts w:cs="Times New Roman" w:hAnsi="Times New Roman" w:eastAsia="Times New Roman" w:ascii="Times New Roman"/>
          <w:color w:val="5E5F63"/>
          <w:spacing w:val="0"/>
          <w:w w:val="26"/>
          <w:position w:val="1"/>
          <w:sz w:val="35"/>
          <w:szCs w:val="35"/>
        </w:rPr>
        <w:t>fii</w:t>
      </w:r>
      <w:r>
        <w:rPr>
          <w:rFonts w:cs="Times New Roman" w:hAnsi="Times New Roman" w:eastAsia="Times New Roman" w:ascii="Times New Roman"/>
          <w:color w:val="5E5F63"/>
          <w:spacing w:val="0"/>
          <w:w w:val="33"/>
          <w:position w:val="1"/>
          <w:sz w:val="35"/>
          <w:szCs w:val="35"/>
        </w:rPr>
        <w:t>L</w:t>
      </w:r>
      <w:r>
        <w:rPr>
          <w:rFonts w:cs="Times New Roman" w:hAnsi="Times New Roman" w:eastAsia="Times New Roman" w:ascii="Times New Roman"/>
          <w:color w:val="444246"/>
          <w:spacing w:val="0"/>
          <w:w w:val="31"/>
          <w:position w:val="1"/>
          <w:sz w:val="35"/>
          <w:szCs w:val="35"/>
        </w:rPr>
        <w:t>L</w:t>
      </w:r>
      <w:r>
        <w:rPr>
          <w:rFonts w:cs="Times New Roman" w:hAnsi="Times New Roman" w:eastAsia="Times New Roman" w:ascii="Times New Roman"/>
          <w:color w:val="5E5F63"/>
          <w:spacing w:val="0"/>
          <w:w w:val="37"/>
          <w:position w:val="1"/>
          <w:sz w:val="35"/>
          <w:szCs w:val="35"/>
        </w:rPr>
        <w:t>O</w:t>
      </w:r>
      <w:r>
        <w:rPr>
          <w:rFonts w:cs="Times New Roman" w:hAnsi="Times New Roman" w:eastAsia="Times New Roman" w:ascii="Times New Roman"/>
          <w:color w:val="5E5F63"/>
          <w:spacing w:val="0"/>
          <w:w w:val="41"/>
          <w:position w:val="1"/>
          <w:sz w:val="35"/>
          <w:szCs w:val="35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5"/>
          <w:szCs w:val="35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200"/>
        <w:ind w:left="3315" w:right="1584"/>
      </w:pPr>
      <w:r>
        <w:rPr>
          <w:rFonts w:cs="Arial" w:hAnsi="Arial" w:eastAsia="Arial" w:ascii="Arial"/>
          <w:color w:val="202020"/>
          <w:w w:val="82"/>
          <w:position w:val="-1"/>
          <w:sz w:val="14"/>
          <w:szCs w:val="14"/>
        </w:rPr>
        <w:t>B</w:t>
      </w:r>
      <w:r>
        <w:rPr>
          <w:rFonts w:cs="Arial" w:hAnsi="Arial" w:eastAsia="Arial" w:ascii="Arial"/>
          <w:color w:val="202020"/>
          <w:w w:val="98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w w:val="123"/>
          <w:position w:val="-1"/>
          <w:sz w:val="14"/>
          <w:szCs w:val="14"/>
        </w:rPr>
        <w:t>jo</w:t>
      </w:r>
      <w:r>
        <w:rPr>
          <w:rFonts w:cs="Arial" w:hAnsi="Arial" w:eastAsia="Arial" w:ascii="Arial"/>
          <w:color w:val="202020"/>
          <w:spacing w:val="1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4"/>
          <w:szCs w:val="14"/>
        </w:rPr>
        <w:t>p</w:t>
      </w:r>
      <w:r>
        <w:rPr>
          <w:rFonts w:cs="Arial" w:hAnsi="Arial" w:eastAsia="Arial" w:ascii="Arial"/>
          <w:color w:val="202020"/>
          <w:spacing w:val="0"/>
          <w:w w:val="144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73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95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0"/>
          <w:w w:val="160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1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444246"/>
          <w:spacing w:val="0"/>
          <w:w w:val="102"/>
          <w:position w:val="-1"/>
          <w:sz w:val="14"/>
          <w:szCs w:val="14"/>
        </w:rPr>
        <w:t>e-t'f</w:t>
      </w:r>
      <w:r>
        <w:rPr>
          <w:rFonts w:cs="Arial" w:hAnsi="Arial" w:eastAsia="Arial" w:ascii="Arial"/>
          <w:color w:val="444246"/>
          <w:spacing w:val="0"/>
          <w:w w:val="86"/>
          <w:position w:val="-1"/>
          <w:sz w:val="14"/>
          <w:szCs w:val="14"/>
        </w:rPr>
        <w:t>é</w:t>
      </w:r>
      <w:r>
        <w:rPr>
          <w:rFonts w:cs="Arial" w:hAnsi="Arial" w:eastAsia="Arial" w:ascii="Arial"/>
          <w:color w:val="202020"/>
          <w:spacing w:val="0"/>
          <w:w w:val="147"/>
          <w:position w:val="-1"/>
          <w:sz w:val="14"/>
          <w:szCs w:val="14"/>
        </w:rPr>
        <w:t>tll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-1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44246"/>
          <w:spacing w:val="0"/>
          <w:w w:val="44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02020"/>
          <w:spacing w:val="0"/>
          <w:w w:val="99"/>
          <w:position w:val="-1"/>
          <w:sz w:val="18"/>
          <w:szCs w:val="18"/>
        </w:rPr>
        <w:t>él</w:t>
      </w:r>
      <w:r>
        <w:rPr>
          <w:rFonts w:cs="Segoe UI" w:hAnsi="Segoe UI" w:eastAsia="Segoe UI" w:ascii="Segoe UI"/>
          <w:color w:val="202020"/>
          <w:spacing w:val="0"/>
          <w:w w:val="66"/>
          <w:position w:val="-1"/>
          <w:sz w:val="18"/>
          <w:szCs w:val="18"/>
        </w:rPr>
        <w:t>�</w:t>
      </w:r>
      <w:r>
        <w:rPr>
          <w:rFonts w:cs="Times New Roman" w:hAnsi="Times New Roman" w:eastAsia="Times New Roman" w:ascii="Times New Roman"/>
          <w:color w:val="444246"/>
          <w:spacing w:val="0"/>
          <w:w w:val="72"/>
          <w:position w:val="-1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444246"/>
          <w:spacing w:val="0"/>
          <w:w w:val="77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02020"/>
          <w:spacing w:val="0"/>
          <w:w w:val="57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02020"/>
          <w:spacing w:val="0"/>
          <w:w w:val="61"/>
          <w:position w:val="-1"/>
          <w:sz w:val="18"/>
          <w:szCs w:val="18"/>
        </w:rPr>
        <w:t>!t:t</w:t>
      </w:r>
      <w:r>
        <w:rPr>
          <w:rFonts w:cs="Times New Roman" w:hAnsi="Times New Roman" w:eastAsia="Times New Roman" w:ascii="Times New Roman"/>
          <w:color w:val="202020"/>
          <w:spacing w:val="0"/>
          <w:w w:val="173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02020"/>
          <w:spacing w:val="0"/>
          <w:w w:val="74"/>
          <w:position w:val="-1"/>
          <w:sz w:val="18"/>
          <w:szCs w:val="18"/>
        </w:rPr>
        <w:t>l!</w:t>
      </w:r>
      <w:r>
        <w:rPr>
          <w:rFonts w:cs="Times New Roman" w:hAnsi="Times New Roman" w:eastAsia="Times New Roman" w:ascii="Times New Roman"/>
          <w:color w:val="202020"/>
          <w:spacing w:val="0"/>
          <w:w w:val="86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02020"/>
          <w:spacing w:val="0"/>
          <w:w w:val="71"/>
          <w:position w:val="-1"/>
          <w:sz w:val="18"/>
          <w:szCs w:val="18"/>
        </w:rPr>
        <w:t>b8</w:t>
      </w:r>
      <w:r>
        <w:rPr>
          <w:rFonts w:cs="Times New Roman" w:hAnsi="Times New Roman" w:eastAsia="Times New Roman" w:ascii="Times New Roman"/>
          <w:color w:val="202020"/>
          <w:spacing w:val="0"/>
          <w:w w:val="53"/>
          <w:position w:val="-1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37"/>
          <w:position w:val="-1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02020"/>
          <w:spacing w:val="0"/>
          <w:w w:val="106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02020"/>
          <w:spacing w:val="0"/>
          <w:w w:val="99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02020"/>
          <w:spacing w:val="0"/>
          <w:w w:val="150"/>
          <w:position w:val="-1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202020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202020"/>
          <w:spacing w:val="0"/>
          <w:w w:val="57"/>
          <w:position w:val="-1"/>
          <w:sz w:val="14"/>
          <w:szCs w:val="14"/>
        </w:rPr>
        <w:t>e¡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tt</w:t>
      </w:r>
      <w:r>
        <w:rPr>
          <w:rFonts w:cs="Arial" w:hAnsi="Arial" w:eastAsia="Arial" w:ascii="Arial"/>
          <w:color w:val="202020"/>
          <w:spacing w:val="0"/>
          <w:w w:val="111"/>
          <w:position w:val="-1"/>
          <w:sz w:val="14"/>
          <w:szCs w:val="14"/>
        </w:rPr>
        <w:t>e-lo</w:t>
      </w:r>
      <w:r>
        <w:rPr>
          <w:rFonts w:cs="Arial" w:hAnsi="Arial" w:eastAsia="Arial" w:ascii="Arial"/>
          <w:color w:val="202020"/>
          <w:spacing w:val="0"/>
          <w:w w:val="89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-1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66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95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0"/>
          <w:w w:val="160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202020"/>
          <w:spacing w:val="0"/>
          <w:w w:val="123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95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1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73"/>
          <w:position w:val="-1"/>
          <w:sz w:val="14"/>
          <w:szCs w:val="14"/>
        </w:rPr>
        <w:t>F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16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444246"/>
          <w:spacing w:val="0"/>
          <w:w w:val="133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95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9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02020"/>
          <w:spacing w:val="0"/>
          <w:w w:val="100"/>
          <w:position w:val="-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02020"/>
          <w:spacing w:val="-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02020"/>
          <w:spacing w:val="0"/>
          <w:w w:val="96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0"/>
          <w:w w:val="96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202020"/>
          <w:spacing w:val="0"/>
          <w:w w:val="96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26"/>
          <w:w w:val="96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80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29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48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02020"/>
          <w:spacing w:val="0"/>
          <w:w w:val="98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14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75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-1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4"/>
          <w:szCs w:val="14"/>
        </w:rPr>
        <w:t>z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b</w:t>
      </w:r>
      <w:r>
        <w:rPr>
          <w:rFonts w:cs="Arial" w:hAnsi="Arial" w:eastAsia="Arial" w:ascii="Arial"/>
          <w:color w:val="202020"/>
          <w:spacing w:val="0"/>
          <w:w w:val="123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11"/>
          <w:position w:val="-1"/>
          <w:sz w:val="14"/>
          <w:szCs w:val="14"/>
        </w:rPr>
        <w:t>m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60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1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82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33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123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09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202020"/>
          <w:spacing w:val="0"/>
          <w:w w:val="148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202020"/>
          <w:spacing w:val="0"/>
          <w:w w:val="110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95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68"/>
          <w:position w:val="-1"/>
          <w:sz w:val="21"/>
          <w:szCs w:val="21"/>
        </w:rPr>
        <w:t>y</w:t>
      </w:r>
      <w:r>
        <w:rPr>
          <w:rFonts w:cs="Arial" w:hAnsi="Arial" w:eastAsia="Arial" w:ascii="Arial"/>
          <w:color w:val="C4C4C8"/>
          <w:spacing w:val="0"/>
          <w:w w:val="27"/>
          <w:position w:val="-1"/>
          <w:sz w:val="21"/>
          <w:szCs w:val="21"/>
        </w:rPr>
        <w:t>·</w:t>
      </w:r>
      <w:r>
        <w:rPr>
          <w:rFonts w:cs="Arial" w:hAnsi="Arial" w:eastAsia="Arial" w:ascii="Arial"/>
          <w:color w:val="C4C4C8"/>
          <w:spacing w:val="-25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444246"/>
          <w:spacing w:val="0"/>
          <w:w w:val="113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58"/>
          <w:position w:val="-1"/>
          <w:sz w:val="14"/>
          <w:szCs w:val="14"/>
        </w:rPr>
        <w:t>É!</w:t>
      </w:r>
      <w:r>
        <w:rPr>
          <w:rFonts w:cs="Arial" w:hAnsi="Arial" w:eastAsia="Arial" w:ascii="Arial"/>
          <w:color w:val="444246"/>
          <w:spacing w:val="0"/>
          <w:w w:val="107"/>
          <w:position w:val="-1"/>
          <w:sz w:val="14"/>
          <w:szCs w:val="14"/>
        </w:rPr>
        <w:t>sp</w:t>
      </w:r>
      <w:r>
        <w:rPr>
          <w:rFonts w:cs="Arial" w:hAnsi="Arial" w:eastAsia="Arial" w:ascii="Arial"/>
          <w:color w:val="5E5F63"/>
          <w:spacing w:val="0"/>
          <w:w w:val="110"/>
          <w:position w:val="-1"/>
          <w:sz w:val="14"/>
          <w:szCs w:val="14"/>
        </w:rPr>
        <w:t>6</w:t>
      </w:r>
      <w:r>
        <w:rPr>
          <w:rFonts w:cs="Arial" w:hAnsi="Arial" w:eastAsia="Arial" w:ascii="Arial"/>
          <w:color w:val="444246"/>
          <w:spacing w:val="0"/>
          <w:w w:val="113"/>
          <w:position w:val="-1"/>
          <w:sz w:val="14"/>
          <w:szCs w:val="14"/>
        </w:rPr>
        <w:t>\U</w:t>
      </w:r>
      <w:r>
        <w:rPr>
          <w:rFonts w:cs="Segoe UI" w:hAnsi="Segoe UI" w:eastAsia="Segoe UI" w:ascii="Segoe UI"/>
          <w:color w:val="444246"/>
          <w:spacing w:val="0"/>
          <w:w w:val="133"/>
          <w:position w:val="-1"/>
          <w:sz w:val="14"/>
          <w:szCs w:val="14"/>
        </w:rPr>
        <w:t>�</w:t>
      </w:r>
      <w:r>
        <w:rPr>
          <w:rFonts w:cs="Arial" w:hAnsi="Arial" w:eastAsia="Arial" w:ascii="Arial"/>
          <w:color w:val="202020"/>
          <w:spacing w:val="0"/>
          <w:w w:val="108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23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202020"/>
          <w:spacing w:val="0"/>
          <w:w w:val="138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202020"/>
          <w:spacing w:val="0"/>
          <w:w w:val="104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202020"/>
          <w:spacing w:val="1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4"/>
          <w:szCs w:val="14"/>
        </w:rPr>
        <w:t>de</w:t>
      </w:r>
      <w:r>
        <w:rPr>
          <w:rFonts w:cs="Arial" w:hAnsi="Arial" w:eastAsia="Arial" w:ascii="Arial"/>
          <w:color w:val="202020"/>
          <w:spacing w:val="0"/>
          <w:w w:val="100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202020"/>
          <w:spacing w:val="28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92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15"/>
          <w:position w:val="-1"/>
          <w:sz w:val="14"/>
          <w:szCs w:val="14"/>
        </w:rPr>
        <w:t>m</w:t>
      </w:r>
      <w:r>
        <w:rPr>
          <w:rFonts w:cs="Arial" w:hAnsi="Arial" w:eastAsia="Arial" w:ascii="Arial"/>
          <w:color w:val="202020"/>
          <w:spacing w:val="0"/>
          <w:w w:val="123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02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202020"/>
          <w:spacing w:val="0"/>
          <w:w w:val="117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33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lineRule="exact" w:line="180"/>
        <w:ind w:right="2206"/>
      </w:pPr>
      <w:r>
        <w:rPr>
          <w:rFonts w:cs="Arial" w:hAnsi="Arial" w:eastAsia="Arial" w:ascii="Arial"/>
          <w:color w:val="C4C4C8"/>
          <w:spacing w:val="0"/>
          <w:w w:val="45"/>
          <w:position w:val="1"/>
          <w:sz w:val="19"/>
          <w:szCs w:val="19"/>
        </w:rPr>
        <w:t>.</w:t>
      </w:r>
      <w:r>
        <w:rPr>
          <w:rFonts w:cs="Arial" w:hAnsi="Arial" w:eastAsia="Arial" w:ascii="Arial"/>
          <w:color w:val="C4C4C8"/>
          <w:spacing w:val="0"/>
          <w:w w:val="45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C4C4C8"/>
          <w:spacing w:val="10"/>
          <w:w w:val="45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C4C4C8"/>
          <w:spacing w:val="0"/>
          <w:w w:val="63"/>
          <w:position w:val="1"/>
          <w:sz w:val="19"/>
          <w:szCs w:val="19"/>
        </w:rPr>
        <w:t>]</w:t>
      </w:r>
      <w:r>
        <w:rPr>
          <w:rFonts w:cs="Segoe UI" w:hAnsi="Segoe UI" w:eastAsia="Segoe UI" w:ascii="Segoe UI"/>
          <w:color w:val="C4C4C8"/>
          <w:spacing w:val="0"/>
          <w:w w:val="46"/>
          <w:position w:val="1"/>
          <w:sz w:val="19"/>
          <w:szCs w:val="19"/>
        </w:rPr>
        <w:t>�</w:t>
      </w:r>
      <w:r>
        <w:rPr>
          <w:rFonts w:cs="Arial" w:hAnsi="Arial" w:eastAsia="Arial" w:ascii="Arial"/>
          <w:color w:val="ACAEB2"/>
          <w:spacing w:val="0"/>
          <w:w w:val="151"/>
          <w:position w:val="1"/>
          <w:sz w:val="19"/>
          <w:szCs w:val="19"/>
        </w:rPr>
        <w:t>}</w:t>
      </w:r>
      <w:r>
        <w:rPr>
          <w:rFonts w:cs="Arial" w:hAnsi="Arial" w:eastAsia="Arial" w:ascii="Arial"/>
          <w:color w:val="98999C"/>
          <w:spacing w:val="0"/>
          <w:w w:val="94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98999C"/>
          <w:spacing w:val="10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787880"/>
          <w:spacing w:val="0"/>
          <w:w w:val="87"/>
          <w:position w:val="1"/>
          <w:sz w:val="19"/>
          <w:szCs w:val="19"/>
        </w:rPr>
        <w:t>P</w:t>
      </w:r>
      <w:r>
        <w:rPr>
          <w:rFonts w:cs="Arial" w:hAnsi="Arial" w:eastAsia="Arial" w:ascii="Arial"/>
          <w:color w:val="787880"/>
          <w:spacing w:val="0"/>
          <w:w w:val="104"/>
          <w:position w:val="1"/>
          <w:sz w:val="19"/>
          <w:szCs w:val="19"/>
        </w:rPr>
        <w:t>U</w:t>
      </w:r>
      <w:r>
        <w:rPr>
          <w:rFonts w:cs="Arial" w:hAnsi="Arial" w:eastAsia="Arial" w:ascii="Arial"/>
          <w:color w:val="5E5F63"/>
          <w:spacing w:val="0"/>
          <w:w w:val="117"/>
          <w:position w:val="1"/>
          <w:sz w:val="19"/>
          <w:szCs w:val="19"/>
        </w:rPr>
        <w:t>B</w:t>
      </w:r>
      <w:r>
        <w:rPr>
          <w:rFonts w:cs="Arial" w:hAnsi="Arial" w:eastAsia="Arial" w:ascii="Arial"/>
          <w:color w:val="202020"/>
          <w:spacing w:val="0"/>
          <w:w w:val="122"/>
          <w:position w:val="1"/>
          <w:sz w:val="19"/>
          <w:szCs w:val="19"/>
        </w:rPr>
        <w:t>L</w:t>
      </w:r>
      <w:r>
        <w:rPr>
          <w:rFonts w:cs="Arial" w:hAnsi="Arial" w:eastAsia="Arial" w:ascii="Arial"/>
          <w:color w:val="202020"/>
          <w:spacing w:val="0"/>
          <w:w w:val="91"/>
          <w:position w:val="1"/>
          <w:sz w:val="19"/>
          <w:szCs w:val="19"/>
        </w:rPr>
        <w:t>I</w:t>
      </w:r>
      <w:r>
        <w:rPr>
          <w:rFonts w:cs="Arial" w:hAnsi="Arial" w:eastAsia="Arial" w:ascii="Arial"/>
          <w:color w:val="202020"/>
          <w:spacing w:val="0"/>
          <w:w w:val="104"/>
          <w:position w:val="1"/>
          <w:sz w:val="19"/>
          <w:szCs w:val="19"/>
        </w:rPr>
        <w:t>C</w:t>
      </w:r>
      <w:r>
        <w:rPr>
          <w:rFonts w:cs="Arial" w:hAnsi="Arial" w:eastAsia="Arial" w:ascii="Arial"/>
          <w:color w:val="202020"/>
          <w:spacing w:val="0"/>
          <w:w w:val="121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center"/>
        <w:spacing w:lineRule="exact" w:line="220"/>
        <w:ind w:left="4280" w:right="2607"/>
      </w:pPr>
      <w:r>
        <w:rPr>
          <w:rFonts w:cs="Arial" w:hAnsi="Arial" w:eastAsia="Arial" w:ascii="Arial"/>
          <w:color w:val="ACAEB2"/>
          <w:w w:val="87"/>
          <w:position w:val="-1"/>
          <w:sz w:val="20"/>
          <w:szCs w:val="20"/>
        </w:rPr>
        <w:t>"l</w:t>
      </w:r>
      <w:r>
        <w:rPr>
          <w:rFonts w:cs="Arial" w:hAnsi="Arial" w:eastAsia="Arial" w:ascii="Arial"/>
          <w:color w:val="98999C"/>
          <w:w w:val="89"/>
          <w:position w:val="-1"/>
          <w:sz w:val="20"/>
          <w:szCs w:val="20"/>
        </w:rPr>
        <w:t>l?</w:t>
      </w:r>
      <w:r>
        <w:rPr>
          <w:rFonts w:cs="Arial" w:hAnsi="Arial" w:eastAsia="Arial" w:ascii="Arial"/>
          <w:color w:val="787880"/>
          <w:w w:val="93"/>
          <w:position w:val="-1"/>
          <w:sz w:val="20"/>
          <w:szCs w:val="20"/>
        </w:rPr>
        <w:t>ES</w:t>
      </w:r>
      <w:r>
        <w:rPr>
          <w:rFonts w:cs="Arial" w:hAnsi="Arial" w:eastAsia="Arial" w:ascii="Arial"/>
          <w:color w:val="5E5F63"/>
          <w:w w:val="95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787880"/>
          <w:w w:val="93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5E5F63"/>
          <w:w w:val="93"/>
          <w:position w:val="-1"/>
          <w:sz w:val="20"/>
          <w:szCs w:val="20"/>
        </w:rPr>
        <w:t>E</w:t>
      </w:r>
      <w:r>
        <w:rPr>
          <w:rFonts w:cs="Segoe UI" w:hAnsi="Segoe UI" w:eastAsia="Segoe UI" w:ascii="Segoe UI"/>
          <w:color w:val="787880"/>
          <w:w w:val="72"/>
          <w:position w:val="-1"/>
          <w:sz w:val="20"/>
          <w:szCs w:val="20"/>
        </w:rPr>
        <w:t>��</w:t>
      </w:r>
      <w:r>
        <w:rPr>
          <w:rFonts w:cs="Arial" w:hAnsi="Arial" w:eastAsia="Arial" w:ascii="Arial"/>
          <w:color w:val="787880"/>
          <w:w w:val="95"/>
          <w:position w:val="-1"/>
          <w:sz w:val="20"/>
          <w:szCs w:val="20"/>
        </w:rPr>
        <w:t>!</w:t>
      </w:r>
      <w:r>
        <w:rPr>
          <w:rFonts w:cs="Arial" w:hAnsi="Arial" w:eastAsia="Arial" w:ascii="Arial"/>
          <w:color w:val="787880"/>
          <w:w w:val="233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787880"/>
          <w:spacing w:val="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787880"/>
          <w:spacing w:val="0"/>
          <w:w w:val="97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787880"/>
          <w:spacing w:val="0"/>
          <w:w w:val="43"/>
          <w:position w:val="-1"/>
          <w:sz w:val="20"/>
          <w:szCs w:val="20"/>
        </w:rPr>
        <w:t>li1</w:t>
      </w:r>
      <w:r>
        <w:rPr>
          <w:rFonts w:cs="Arial" w:hAnsi="Arial" w:eastAsia="Arial" w:ascii="Arial"/>
          <w:color w:val="787880"/>
          <w:spacing w:val="0"/>
          <w:w w:val="93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787880"/>
          <w:spacing w:val="0"/>
          <w:w w:val="96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787880"/>
          <w:spacing w:val="0"/>
          <w:w w:val="95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787880"/>
          <w:spacing w:val="0"/>
          <w:w w:val="93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787880"/>
          <w:spacing w:val="0"/>
          <w:w w:val="103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98999C"/>
          <w:spacing w:val="0"/>
          <w:w w:val="97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787880"/>
          <w:spacing w:val="0"/>
          <w:w w:val="9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787880"/>
          <w:spacing w:val="0"/>
          <w:w w:val="64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787880"/>
          <w:spacing w:val="0"/>
          <w:w w:val="43"/>
          <w:position w:val="-1"/>
          <w:sz w:val="20"/>
          <w:szCs w:val="20"/>
        </w:rPr>
        <w:t>.</w:t>
      </w:r>
      <w:r>
        <w:rPr>
          <w:rFonts w:cs="Arial" w:hAnsi="Arial" w:eastAsia="Arial" w:ascii="Arial"/>
          <w:color w:val="787880"/>
          <w:spacing w:val="0"/>
          <w:w w:val="100"/>
          <w:position w:val="-1"/>
          <w:sz w:val="20"/>
          <w:szCs w:val="20"/>
        </w:rPr>
        <w:t>                                                                                </w:t>
      </w:r>
      <w:r>
        <w:rPr>
          <w:rFonts w:cs="Arial" w:hAnsi="Arial" w:eastAsia="Arial" w:ascii="Arial"/>
          <w:color w:val="787880"/>
          <w:spacing w:val="-1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98999C"/>
          <w:spacing w:val="0"/>
          <w:w w:val="115"/>
          <w:position w:val="-1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ACAEB2"/>
          <w:spacing w:val="0"/>
          <w:w w:val="172"/>
          <w:position w:val="-1"/>
          <w:sz w:val="10"/>
          <w:szCs w:val="10"/>
        </w:rPr>
        <w:t>J</w:t>
      </w:r>
      <w:r>
        <w:rPr>
          <w:rFonts w:cs="Times New Roman" w:hAnsi="Times New Roman" w:eastAsia="Times New Roman" w:ascii="Times New Roman"/>
          <w:color w:val="ACAEB2"/>
          <w:spacing w:val="0"/>
          <w:w w:val="123"/>
          <w:position w:val="-1"/>
          <w:sz w:val="10"/>
          <w:szCs w:val="10"/>
        </w:rPr>
        <w:t>J</w:t>
      </w:r>
      <w:r>
        <w:rPr>
          <w:rFonts w:cs="Times New Roman" w:hAnsi="Times New Roman" w:eastAsia="Times New Roman" w:ascii="Times New Roman"/>
          <w:color w:val="ACAEB2"/>
          <w:spacing w:val="0"/>
          <w:w w:val="217"/>
          <w:position w:val="-1"/>
          <w:sz w:val="10"/>
          <w:szCs w:val="10"/>
        </w:rPr>
        <w:t>.J</w:t>
      </w:r>
      <w:r>
        <w:rPr>
          <w:rFonts w:cs="Times New Roman" w:hAnsi="Times New Roman" w:eastAsia="Times New Roman" w:ascii="Times New Roman"/>
          <w:color w:val="98999C"/>
          <w:spacing w:val="0"/>
          <w:w w:val="225"/>
          <w:position w:val="-1"/>
          <w:sz w:val="10"/>
          <w:szCs w:val="10"/>
        </w:rPr>
        <w:t>j</w:t>
      </w:r>
      <w:r>
        <w:rPr>
          <w:rFonts w:cs="Times New Roman" w:hAnsi="Times New Roman" w:eastAsia="Times New Roman" w:ascii="Times New Roman"/>
          <w:color w:val="98999C"/>
          <w:spacing w:val="0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98999C"/>
          <w:spacing w:val="3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98999C"/>
          <w:spacing w:val="0"/>
          <w:w w:val="69"/>
          <w:position w:val="-1"/>
          <w:sz w:val="19"/>
          <w:szCs w:val="19"/>
        </w:rPr>
        <w:t>H</w:t>
      </w:r>
      <w:r>
        <w:rPr>
          <w:rFonts w:cs="Arial" w:hAnsi="Arial" w:eastAsia="Arial" w:ascii="Arial"/>
          <w:color w:val="98999C"/>
          <w:spacing w:val="0"/>
          <w:w w:val="101"/>
          <w:position w:val="-1"/>
          <w:sz w:val="19"/>
          <w:szCs w:val="19"/>
        </w:rPr>
        <w:t>C</w:t>
      </w:r>
      <w:r>
        <w:rPr>
          <w:rFonts w:cs="Arial" w:hAnsi="Arial" w:eastAsia="Arial" w:ascii="Arial"/>
          <w:color w:val="98999C"/>
          <w:spacing w:val="0"/>
          <w:w w:val="109"/>
          <w:position w:val="-1"/>
          <w:sz w:val="19"/>
          <w:szCs w:val="19"/>
        </w:rPr>
        <w:t>!</w:t>
      </w:r>
      <w:r>
        <w:rPr>
          <w:rFonts w:cs="Arial" w:hAnsi="Arial" w:eastAsia="Arial" w:ascii="Arial"/>
          <w:color w:val="787880"/>
          <w:spacing w:val="0"/>
          <w:w w:val="102"/>
          <w:position w:val="-1"/>
          <w:sz w:val="19"/>
          <w:szCs w:val="19"/>
        </w:rPr>
        <w:t>P</w:t>
      </w:r>
      <w:r>
        <w:rPr>
          <w:rFonts w:cs="Arial" w:hAnsi="Arial" w:eastAsia="Arial" w:ascii="Arial"/>
          <w:color w:val="5E5F63"/>
          <w:spacing w:val="0"/>
          <w:w w:val="113"/>
          <w:position w:val="-1"/>
          <w:sz w:val="19"/>
          <w:szCs w:val="19"/>
        </w:rPr>
        <w:t>A</w:t>
      </w:r>
      <w:r>
        <w:rPr>
          <w:rFonts w:cs="Arial" w:hAnsi="Arial" w:eastAsia="Arial" w:ascii="Arial"/>
          <w:color w:val="444246"/>
          <w:spacing w:val="0"/>
          <w:w w:val="113"/>
          <w:position w:val="-1"/>
          <w:sz w:val="19"/>
          <w:szCs w:val="19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right"/>
        <w:spacing w:before="34"/>
        <w:ind w:right="4024"/>
      </w:pPr>
      <w:r>
        <w:rPr>
          <w:rFonts w:cs="Times New Roman" w:hAnsi="Times New Roman" w:eastAsia="Times New Roman" w:ascii="Times New Roman"/>
          <w:b/>
          <w:color w:val="91B3D9"/>
          <w:w w:val="62"/>
          <w:sz w:val="9"/>
          <w:szCs w:val="9"/>
        </w:rPr>
        <w:t>-O</w:t>
      </w:r>
      <w:r>
        <w:rPr>
          <w:rFonts w:cs="Times New Roman" w:hAnsi="Times New Roman" w:eastAsia="Times New Roman" w:ascii="Times New Roman"/>
          <w:b/>
          <w:color w:val="91B3D9"/>
          <w:w w:val="67"/>
          <w:sz w:val="9"/>
          <w:szCs w:val="9"/>
        </w:rPr>
        <w:t>tl-</w:t>
      </w:r>
      <w:r>
        <w:rPr>
          <w:rFonts w:cs="Times New Roman" w:hAnsi="Times New Roman" w:eastAsia="Times New Roman" w:ascii="Times New Roman"/>
          <w:b/>
          <w:color w:val="91B3D9"/>
          <w:w w:val="134"/>
          <w:sz w:val="9"/>
          <w:szCs w:val="9"/>
        </w:rPr>
        <w:t>\</w:t>
      </w:r>
      <w:r>
        <w:rPr>
          <w:rFonts w:cs="Times New Roman" w:hAnsi="Times New Roman" w:eastAsia="Times New Roman" w:ascii="Times New Roman"/>
          <w:b/>
          <w:color w:val="91B3D9"/>
          <w:w w:val="89"/>
          <w:sz w:val="9"/>
          <w:szCs w:val="9"/>
        </w:rPr>
        <w:t>OO</w:t>
      </w:r>
      <w:r>
        <w:rPr>
          <w:rFonts w:cs="Times New Roman" w:hAnsi="Times New Roman" w:eastAsia="Times New Roman" w:ascii="Times New Roman"/>
          <w:b/>
          <w:color w:val="91B3D9"/>
          <w:w w:val="86"/>
          <w:sz w:val="9"/>
          <w:szCs w:val="9"/>
        </w:rPr>
        <w:t>S</w:t>
      </w:r>
      <w:r>
        <w:rPr>
          <w:rFonts w:cs="Times New Roman" w:hAnsi="Times New Roman" w:eastAsia="Times New Roman" w:ascii="Times New Roman"/>
          <w:b/>
          <w:color w:val="91B3D9"/>
          <w:w w:val="103"/>
          <w:sz w:val="9"/>
          <w:szCs w:val="9"/>
        </w:rPr>
        <w:t>J.f</w:t>
      </w:r>
      <w:r>
        <w:rPr>
          <w:rFonts w:cs="Segoe UI" w:hAnsi="Segoe UI" w:eastAsia="Segoe UI" w:ascii="Segoe UI"/>
          <w:color w:val="91B3D9"/>
          <w:w w:val="46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b/>
          <w:color w:val="91B3D9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00000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7"/>
          <w:szCs w:val="7"/>
        </w:rPr>
        <w:jc w:val="right"/>
        <w:spacing w:lineRule="exact" w:line="60"/>
        <w:ind w:right="3899"/>
      </w:pPr>
      <w:r>
        <w:rPr>
          <w:rFonts w:cs="Arial" w:hAnsi="Arial" w:eastAsia="Arial" w:ascii="Arial"/>
          <w:i/>
          <w:color w:val="ABC8DE"/>
          <w:spacing w:val="0"/>
          <w:w w:val="65"/>
          <w:sz w:val="7"/>
          <w:szCs w:val="7"/>
        </w:rPr>
        <w:t>("'\</w:t>
      </w:r>
      <w:r>
        <w:rPr>
          <w:rFonts w:cs="Segoe UI" w:hAnsi="Segoe UI" w:eastAsia="Segoe UI" w:ascii="Segoe UI"/>
          <w:color w:val="91B3D9"/>
          <w:spacing w:val="0"/>
          <w:w w:val="65"/>
          <w:sz w:val="7"/>
          <w:szCs w:val="7"/>
        </w:rPr>
        <w:t>�</w:t>
      </w:r>
      <w:r>
        <w:rPr>
          <w:rFonts w:cs="Segoe UI" w:hAnsi="Segoe UI" w:eastAsia="Segoe UI" w:ascii="Segoe UI"/>
          <w:color w:val="91B3D9"/>
          <w:spacing w:val="0"/>
          <w:w w:val="65"/>
          <w:sz w:val="7"/>
          <w:szCs w:val="7"/>
        </w:rPr>
        <w:t>             </w:t>
      </w:r>
      <w:r>
        <w:rPr>
          <w:rFonts w:cs="Segoe UI" w:hAnsi="Segoe UI" w:eastAsia="Segoe UI" w:ascii="Segoe UI"/>
          <w:color w:val="91B3D9"/>
          <w:spacing w:val="0"/>
          <w:w w:val="65"/>
          <w:sz w:val="7"/>
          <w:szCs w:val="7"/>
        </w:rPr>
        <w:t> </w:t>
      </w:r>
      <w:r>
        <w:rPr>
          <w:rFonts w:cs="Arial" w:hAnsi="Arial" w:eastAsia="Arial" w:ascii="Arial"/>
          <w:i/>
          <w:color w:val="ABC8DE"/>
          <w:spacing w:val="0"/>
          <w:w w:val="65"/>
          <w:sz w:val="7"/>
          <w:szCs w:val="7"/>
        </w:rPr>
        <w:t>,;,</w:t>
      </w:r>
      <w:r>
        <w:rPr>
          <w:rFonts w:cs="Arial" w:hAnsi="Arial" w:eastAsia="Arial" w:ascii="Arial"/>
          <w:i/>
          <w:color w:val="ABC8DE"/>
          <w:spacing w:val="0"/>
          <w:w w:val="70"/>
          <w:sz w:val="7"/>
          <w:szCs w:val="7"/>
        </w:rPr>
        <w:t>.;""</w:t>
      </w:r>
      <w:r>
        <w:rPr>
          <w:rFonts w:cs="Segoe UI" w:hAnsi="Segoe UI" w:eastAsia="Segoe UI" w:ascii="Segoe UI"/>
          <w:color w:val="ABC8DE"/>
          <w:spacing w:val="0"/>
          <w:w w:val="110"/>
          <w:sz w:val="7"/>
          <w:szCs w:val="7"/>
        </w:rPr>
        <w:t>�</w:t>
      </w:r>
      <w:r>
        <w:rPr>
          <w:rFonts w:cs="Segoe UI" w:hAnsi="Segoe UI" w:eastAsia="Segoe UI" w:ascii="Segoe UI"/>
          <w:color w:val="ABC8DE"/>
          <w:spacing w:val="0"/>
          <w:w w:val="207"/>
          <w:sz w:val="7"/>
          <w:szCs w:val="7"/>
        </w:rPr>
        <w:t>�</w:t>
      </w:r>
      <w:r>
        <w:rPr>
          <w:rFonts w:cs="Segoe UI" w:hAnsi="Segoe UI" w:eastAsia="Segoe UI" w:ascii="Segoe UI"/>
          <w:color w:val="91B3D9"/>
          <w:spacing w:val="0"/>
          <w:w w:val="96"/>
          <w:sz w:val="7"/>
          <w:szCs w:val="7"/>
        </w:rPr>
        <w:t>�</w:t>
      </w:r>
      <w:r>
        <w:rPr>
          <w:rFonts w:cs="Arial" w:hAnsi="Arial" w:eastAsia="Arial" w:ascii="Arial"/>
          <w:i/>
          <w:color w:val="91B3D9"/>
          <w:spacing w:val="0"/>
          <w:w w:val="59"/>
          <w:sz w:val="7"/>
          <w:szCs w:val="7"/>
        </w:rPr>
        <w:t>i"</w:t>
      </w:r>
      <w:r>
        <w:rPr>
          <w:rFonts w:cs="Arial" w:hAnsi="Arial" w:eastAsia="Arial" w:ascii="Arial"/>
          <w:i/>
          <w:color w:val="71A0D4"/>
          <w:spacing w:val="0"/>
          <w:w w:val="101"/>
          <w:sz w:val="7"/>
          <w:szCs w:val="7"/>
        </w:rPr>
        <w:t>r,</w:t>
      </w:r>
      <w:r>
        <w:rPr>
          <w:rFonts w:cs="Arial" w:hAnsi="Arial" w:eastAsia="Arial" w:ascii="Arial"/>
          <w:color w:val="000000"/>
          <w:spacing w:val="0"/>
          <w:w w:val="100"/>
          <w:sz w:val="7"/>
          <w:szCs w:val="7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lineRule="exact" w:line="80"/>
        <w:ind w:right="3875"/>
      </w:pPr>
      <w:r>
        <w:rPr>
          <w:rFonts w:cs="Arial" w:hAnsi="Arial" w:eastAsia="Arial" w:ascii="Arial"/>
          <w:color w:val="ABC8DE"/>
          <w:w w:val="74"/>
          <w:position w:val="-1"/>
          <w:sz w:val="11"/>
          <w:szCs w:val="11"/>
        </w:rPr>
        <w:t>&lt;</w:t>
      </w:r>
      <w:r>
        <w:rPr>
          <w:rFonts w:cs="Arial" w:hAnsi="Arial" w:eastAsia="Arial" w:ascii="Arial"/>
          <w:color w:val="ABC8DE"/>
          <w:w w:val="119"/>
          <w:position w:val="-1"/>
          <w:sz w:val="11"/>
          <w:szCs w:val="11"/>
        </w:rPr>
        <w:t>º</w:t>
      </w:r>
      <w:r>
        <w:rPr>
          <w:rFonts w:cs="Segoe UI" w:hAnsi="Segoe UI" w:eastAsia="Segoe UI" w:ascii="Segoe UI"/>
          <w:color w:val="ABC8DE"/>
          <w:w w:val="75"/>
          <w:position w:val="-1"/>
          <w:sz w:val="11"/>
          <w:szCs w:val="11"/>
        </w:rPr>
        <w:t>�</w:t>
      </w:r>
      <w:r>
        <w:rPr>
          <w:rFonts w:cs="Arial" w:hAnsi="Arial" w:eastAsia="Arial" w:ascii="Arial"/>
          <w:color w:val="ABC8DE"/>
          <w:w w:val="132"/>
          <w:position w:val="-1"/>
          <w:sz w:val="11"/>
          <w:szCs w:val="11"/>
        </w:rPr>
        <w:t>,,¡</w:t>
      </w:r>
      <w:r>
        <w:rPr>
          <w:rFonts w:cs="Arial" w:hAnsi="Arial" w:eastAsia="Arial" w:ascii="Arial"/>
          <w:color w:val="ABC8DE"/>
          <w:w w:val="100"/>
          <w:position w:val="-1"/>
          <w:sz w:val="11"/>
          <w:szCs w:val="11"/>
        </w:rPr>
        <w:t>  </w:t>
      </w:r>
      <w:r>
        <w:rPr>
          <w:rFonts w:cs="Arial" w:hAnsi="Arial" w:eastAsia="Arial" w:ascii="Arial"/>
          <w:color w:val="ABC8DE"/>
          <w:spacing w:val="9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ABC8DE"/>
          <w:spacing w:val="0"/>
          <w:w w:val="47"/>
          <w:position w:val="-1"/>
          <w:sz w:val="11"/>
          <w:szCs w:val="11"/>
        </w:rPr>
        <w:t>.</w:t>
      </w:r>
      <w:r>
        <w:rPr>
          <w:rFonts w:cs="Arial" w:hAnsi="Arial" w:eastAsia="Arial" w:ascii="Arial"/>
          <w:color w:val="ABC8DE"/>
          <w:spacing w:val="0"/>
          <w:w w:val="204"/>
          <w:position w:val="-1"/>
          <w:sz w:val="11"/>
          <w:szCs w:val="11"/>
        </w:rPr>
        <w:t>,</w:t>
      </w:r>
      <w:r>
        <w:rPr>
          <w:rFonts w:cs="Arial" w:hAnsi="Arial" w:eastAsia="Arial" w:ascii="Arial"/>
          <w:color w:val="ABC8DE"/>
          <w:spacing w:val="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ABC8DE"/>
          <w:spacing w:val="-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ABC8DE"/>
          <w:spacing w:val="0"/>
          <w:w w:val="31"/>
          <w:position w:val="-1"/>
          <w:sz w:val="11"/>
          <w:szCs w:val="11"/>
        </w:rPr>
        <w:t>.</w:t>
      </w:r>
      <w:r>
        <w:rPr>
          <w:rFonts w:cs="Arial" w:hAnsi="Arial" w:eastAsia="Arial" w:ascii="Arial"/>
          <w:color w:val="ABC8DE"/>
          <w:spacing w:val="0"/>
          <w:w w:val="31"/>
          <w:position w:val="-1"/>
          <w:sz w:val="11"/>
          <w:szCs w:val="11"/>
        </w:rPr>
        <w:t>       </w:t>
      </w:r>
      <w:r>
        <w:rPr>
          <w:rFonts w:cs="Arial" w:hAnsi="Arial" w:eastAsia="Arial" w:ascii="Arial"/>
          <w:color w:val="ABC8DE"/>
          <w:spacing w:val="6"/>
          <w:w w:val="31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ABC8DE"/>
          <w:spacing w:val="0"/>
          <w:w w:val="181"/>
          <w:position w:val="-1"/>
          <w:sz w:val="11"/>
          <w:szCs w:val="11"/>
        </w:rPr>
        <w:t>\.</w:t>
      </w:r>
      <w:r>
        <w:rPr>
          <w:rFonts w:cs="Arial" w:hAnsi="Arial" w:eastAsia="Arial" w:ascii="Arial"/>
          <w:color w:val="71A0D4"/>
          <w:spacing w:val="0"/>
          <w:w w:val="183"/>
          <w:position w:val="-1"/>
          <w:sz w:val="11"/>
          <w:szCs w:val="11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67"/>
          <w:szCs w:val="67"/>
        </w:rPr>
        <w:jc w:val="right"/>
        <w:spacing w:lineRule="exact" w:line="660"/>
        <w:ind w:right="3789"/>
      </w:pPr>
      <w:r>
        <w:rPr>
          <w:rFonts w:cs="Arial" w:hAnsi="Arial" w:eastAsia="Arial" w:ascii="Arial"/>
          <w:color w:val="ABC8DE"/>
          <w:w w:val="108"/>
          <w:position w:val="1"/>
          <w:sz w:val="67"/>
          <w:szCs w:val="67"/>
        </w:rPr>
        <w:t>t</w:t>
      </w:r>
      <w:r>
        <w:rPr>
          <w:rFonts w:cs="Arial" w:hAnsi="Arial" w:eastAsia="Arial" w:ascii="Arial"/>
          <w:color w:val="ABC8DE"/>
          <w:w w:val="88"/>
          <w:position w:val="1"/>
          <w:sz w:val="67"/>
          <w:szCs w:val="67"/>
        </w:rPr>
        <w:t>J</w:t>
      </w:r>
      <w:r>
        <w:rPr>
          <w:rFonts w:cs="Arial" w:hAnsi="Arial" w:eastAsia="Arial" w:ascii="Arial"/>
          <w:color w:val="ABC8DE"/>
          <w:w w:val="116"/>
          <w:position w:val="1"/>
          <w:sz w:val="67"/>
          <w:szCs w:val="67"/>
        </w:rPr>
        <w:t>}</w:t>
      </w:r>
      <w:r>
        <w:rPr>
          <w:rFonts w:cs="Arial" w:hAnsi="Arial" w:eastAsia="Arial" w:ascii="Arial"/>
          <w:color w:val="ABC8DE"/>
          <w:w w:val="41"/>
          <w:position w:val="1"/>
          <w:sz w:val="67"/>
          <w:szCs w:val="67"/>
        </w:rPr>
        <w:t>!</w:t>
      </w:r>
      <w:r>
        <w:rPr>
          <w:rFonts w:cs="Arial" w:hAnsi="Arial" w:eastAsia="Arial" w:ascii="Arial"/>
          <w:color w:val="91B3D9"/>
          <w:w w:val="58"/>
          <w:position w:val="1"/>
          <w:sz w:val="67"/>
          <w:szCs w:val="67"/>
        </w:rPr>
        <w:t>l</w:t>
      </w:r>
      <w:r>
        <w:rPr>
          <w:rFonts w:cs="Arial" w:hAnsi="Arial" w:eastAsia="Arial" w:ascii="Arial"/>
          <w:color w:val="000000"/>
          <w:w w:val="100"/>
          <w:position w:val="0"/>
          <w:sz w:val="67"/>
          <w:szCs w:val="67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38"/>
        <w:ind w:left="9825" w:right="3475"/>
      </w:pPr>
      <w:r>
        <w:rPr>
          <w:rFonts w:cs="Arial" w:hAnsi="Arial" w:eastAsia="Arial" w:ascii="Arial"/>
          <w:color w:val="ABC8DE"/>
          <w:w w:val="95"/>
          <w:sz w:val="11"/>
          <w:szCs w:val="11"/>
        </w:rPr>
        <w:t>G</w:t>
      </w:r>
      <w:r>
        <w:rPr>
          <w:rFonts w:cs="Arial" w:hAnsi="Arial" w:eastAsia="Arial" w:ascii="Arial"/>
          <w:color w:val="ABC8DE"/>
          <w:w w:val="156"/>
          <w:sz w:val="11"/>
          <w:szCs w:val="11"/>
        </w:rPr>
        <w:t>o</w:t>
      </w:r>
      <w:r>
        <w:rPr>
          <w:rFonts w:cs="Arial" w:hAnsi="Arial" w:eastAsia="Arial" w:ascii="Arial"/>
          <w:color w:val="ABC8DE"/>
          <w:w w:val="139"/>
          <w:sz w:val="11"/>
          <w:szCs w:val="11"/>
        </w:rPr>
        <w:t>s</w:t>
      </w:r>
      <w:r>
        <w:rPr>
          <w:rFonts w:cs="Arial" w:hAnsi="Arial" w:eastAsia="Arial" w:ascii="Arial"/>
          <w:color w:val="ABC8DE"/>
          <w:w w:val="94"/>
          <w:sz w:val="11"/>
          <w:szCs w:val="11"/>
        </w:rPr>
        <w:t>,</w:t>
      </w:r>
      <w:r>
        <w:rPr>
          <w:rFonts w:cs="Arial" w:hAnsi="Arial" w:eastAsia="Arial" w:ascii="Arial"/>
          <w:color w:val="ABC8DE"/>
          <w:w w:val="111"/>
          <w:sz w:val="11"/>
          <w:szCs w:val="11"/>
        </w:rPr>
        <w:t>r-</w:t>
      </w:r>
      <w:r>
        <w:rPr>
          <w:rFonts w:cs="Arial" w:hAnsi="Arial" w:eastAsia="Arial" w:ascii="Arial"/>
          <w:color w:val="ABC8DE"/>
          <w:w w:val="89"/>
          <w:sz w:val="11"/>
          <w:szCs w:val="11"/>
        </w:rPr>
        <w:t>;:,</w:t>
      </w:r>
      <w:r>
        <w:rPr>
          <w:rFonts w:cs="Arial" w:hAnsi="Arial" w:eastAsia="Arial" w:ascii="Arial"/>
          <w:color w:val="ABC8DE"/>
          <w:w w:val="125"/>
          <w:sz w:val="11"/>
          <w:szCs w:val="11"/>
        </w:rPr>
        <w:t>,</w:t>
      </w:r>
      <w:r>
        <w:rPr>
          <w:rFonts w:cs="Arial" w:hAnsi="Arial" w:eastAsia="Arial" w:ascii="Arial"/>
          <w:color w:val="ABC8DE"/>
          <w:w w:val="62"/>
          <w:sz w:val="11"/>
          <w:szCs w:val="11"/>
        </w:rPr>
        <w:t>,</w:t>
      </w:r>
      <w:r>
        <w:rPr>
          <w:rFonts w:cs="Arial" w:hAnsi="Arial" w:eastAsia="Arial" w:ascii="Arial"/>
          <w:color w:val="ABC8DE"/>
          <w:w w:val="110"/>
          <w:sz w:val="11"/>
          <w:szCs w:val="11"/>
        </w:rPr>
        <w:t>;</w:t>
      </w:r>
      <w:r>
        <w:rPr>
          <w:rFonts w:cs="Arial" w:hAnsi="Arial" w:eastAsia="Arial" w:ascii="Arial"/>
          <w:color w:val="91B3D9"/>
          <w:w w:val="149"/>
          <w:sz w:val="11"/>
          <w:szCs w:val="11"/>
        </w:rPr>
        <w:t>a</w:t>
      </w:r>
      <w:r>
        <w:rPr>
          <w:rFonts w:cs="Arial" w:hAnsi="Arial" w:eastAsia="Arial" w:ascii="Arial"/>
          <w:color w:val="91B3D9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71A0D4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91B3D9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91B3D9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1A0D4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71A0D4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both"/>
        <w:spacing w:lineRule="exact" w:line="140"/>
        <w:ind w:left="9549" w:right="3161"/>
      </w:pPr>
      <w:r>
        <w:rPr>
          <w:rFonts w:cs="Times New Roman" w:hAnsi="Times New Roman" w:eastAsia="Times New Roman" w:ascii="Times New Roman"/>
          <w:color w:val="91B3D9"/>
          <w:w w:val="86"/>
          <w:sz w:val="10"/>
          <w:szCs w:val="10"/>
        </w:rPr>
        <w:t>f</w:t>
      </w:r>
      <w:r>
        <w:rPr>
          <w:rFonts w:cs="Times New Roman" w:hAnsi="Times New Roman" w:eastAsia="Times New Roman" w:ascii="Times New Roman"/>
          <w:color w:val="ABC8DE"/>
          <w:w w:val="76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91B3D9"/>
          <w:w w:val="62"/>
          <w:sz w:val="10"/>
          <w:szCs w:val="10"/>
        </w:rPr>
        <w:t>l'</w:t>
      </w:r>
      <w:r>
        <w:rPr>
          <w:rFonts w:cs="Times New Roman" w:hAnsi="Times New Roman" w:eastAsia="Times New Roman" w:ascii="Times New Roman"/>
          <w:color w:val="91B3D9"/>
          <w:w w:val="76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91B3D9"/>
          <w:w w:val="112"/>
          <w:sz w:val="10"/>
          <w:szCs w:val="10"/>
        </w:rPr>
        <w:t>'Tl</w:t>
      </w:r>
      <w:r>
        <w:rPr>
          <w:rFonts w:cs="Times New Roman" w:hAnsi="Times New Roman" w:eastAsia="Times New Roman" w:ascii="Times New Roman"/>
          <w:color w:val="91B3D9"/>
          <w:w w:val="69"/>
          <w:sz w:val="10"/>
          <w:szCs w:val="10"/>
        </w:rPr>
        <w:t>..A..</w:t>
      </w:r>
      <w:r>
        <w:rPr>
          <w:rFonts w:cs="Times New Roman" w:hAnsi="Times New Roman" w:eastAsia="Times New Roman" w:ascii="Times New Roman"/>
          <w:color w:val="91B3D9"/>
          <w:w w:val="112"/>
          <w:sz w:val="10"/>
          <w:szCs w:val="10"/>
        </w:rPr>
        <w:t>H</w:t>
      </w:r>
      <w:r>
        <w:rPr>
          <w:rFonts w:cs="Times New Roman" w:hAnsi="Times New Roman" w:eastAsia="Times New Roman" w:ascii="Times New Roman"/>
          <w:color w:val="ABC8DE"/>
          <w:w w:val="138"/>
          <w:sz w:val="10"/>
          <w:szCs w:val="10"/>
        </w:rPr>
        <w:t>í</w:t>
      </w:r>
      <w:r>
        <w:rPr>
          <w:rFonts w:cs="Times New Roman" w:hAnsi="Times New Roman" w:eastAsia="Times New Roman" w:ascii="Times New Roman"/>
          <w:color w:val="ABC8DE"/>
          <w:w w:val="95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ABC8DE"/>
          <w:w w:val="57"/>
          <w:sz w:val="10"/>
          <w:szCs w:val="10"/>
        </w:rPr>
        <w:t>1</w:t>
      </w:r>
      <w:r>
        <w:rPr>
          <w:rFonts w:cs="Times New Roman" w:hAnsi="Times New Roman" w:eastAsia="Times New Roman" w:ascii="Times New Roman"/>
          <w:color w:val="ABC8DE"/>
          <w:w w:val="95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ABC8DE"/>
          <w:w w:val="225"/>
          <w:sz w:val="10"/>
          <w:szCs w:val="10"/>
        </w:rPr>
        <w:t>;</w:t>
      </w:r>
      <w:r>
        <w:rPr>
          <w:rFonts w:cs="Times New Roman" w:hAnsi="Times New Roman" w:eastAsia="Times New Roman" w:ascii="Times New Roman"/>
          <w:color w:val="C4C4C8"/>
          <w:w w:val="95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C4C4C8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C4C4C8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ABC8DE"/>
          <w:spacing w:val="0"/>
          <w:w w:val="117"/>
          <w:sz w:val="11"/>
          <w:szCs w:val="11"/>
        </w:rPr>
        <w:t>n</w:t>
      </w:r>
      <w:r>
        <w:rPr>
          <w:rFonts w:cs="Arial" w:hAnsi="Arial" w:eastAsia="Arial" w:ascii="Arial"/>
          <w:i/>
          <w:color w:val="91B3D9"/>
          <w:spacing w:val="0"/>
          <w:w w:val="45"/>
          <w:sz w:val="11"/>
          <w:szCs w:val="11"/>
        </w:rPr>
        <w:t>J"</w:t>
      </w:r>
      <w:r>
        <w:rPr>
          <w:rFonts w:cs="Arial" w:hAnsi="Arial" w:eastAsia="Arial" w:ascii="Arial"/>
          <w:i/>
          <w:color w:val="91B3D9"/>
          <w:spacing w:val="0"/>
          <w:w w:val="55"/>
          <w:sz w:val="11"/>
          <w:szCs w:val="11"/>
        </w:rPr>
        <w:t>""</w:t>
      </w:r>
      <w:r>
        <w:rPr>
          <w:rFonts w:cs="Arial" w:hAnsi="Arial" w:eastAsia="Arial" w:ascii="Arial"/>
          <w:i/>
          <w:color w:val="91B3D9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i/>
          <w:color w:val="91B3D9"/>
          <w:spacing w:val="-3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91B3D9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91B3D9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91B3D9"/>
          <w:spacing w:val="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0"/>
          <w:sz w:val="13"/>
          <w:szCs w:val="13"/>
        </w:rPr>
        <w:t>L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0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0"/>
          <w:sz w:val="13"/>
          <w:szCs w:val="13"/>
        </w:rPr>
        <w:t>S</w:t>
      </w:r>
      <w:r>
        <w:rPr>
          <w:rFonts w:cs="Times New Roman" w:hAnsi="Times New Roman" w:eastAsia="Times New Roman" w:ascii="Times New Roman"/>
          <w:b/>
          <w:color w:val="91B3D9"/>
          <w:spacing w:val="20"/>
          <w:w w:val="8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6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3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6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88"/>
          <w:sz w:val="13"/>
          <w:szCs w:val="13"/>
        </w:rPr>
        <w:t>B</w:t>
      </w:r>
      <w:r>
        <w:rPr>
          <w:rFonts w:cs="Times New Roman" w:hAnsi="Times New Roman" w:eastAsia="Times New Roman" w:ascii="Times New Roman"/>
          <w:b/>
          <w:color w:val="91B3D9"/>
          <w:spacing w:val="0"/>
          <w:w w:val="92"/>
          <w:sz w:val="13"/>
          <w:szCs w:val="13"/>
        </w:rPr>
        <w:t>R</w:t>
      </w:r>
      <w:r>
        <w:rPr>
          <w:rFonts w:cs="Times New Roman" w:hAnsi="Times New Roman" w:eastAsia="Times New Roman" w:ascii="Times New Roman"/>
          <w:b/>
          <w:color w:val="71A0D4"/>
          <w:spacing w:val="0"/>
          <w:w w:val="56"/>
          <w:sz w:val="13"/>
          <w:szCs w:val="13"/>
        </w:rPr>
        <w:t>I</w:t>
      </w:r>
      <w:r>
        <w:rPr>
          <w:rFonts w:cs="Times New Roman" w:hAnsi="Times New Roman" w:eastAsia="Times New Roman" w:ascii="Times New Roman"/>
          <w:b/>
          <w:color w:val="71A0D4"/>
          <w:spacing w:val="0"/>
          <w:w w:val="94"/>
          <w:sz w:val="13"/>
          <w:szCs w:val="13"/>
        </w:rPr>
        <w:t>L</w:t>
      </w:r>
      <w:r>
        <w:rPr>
          <w:rFonts w:cs="Times New Roman" w:hAnsi="Times New Roman" w:eastAsia="Times New Roman" w:ascii="Times New Roman"/>
          <w:b/>
          <w:color w:val="71A0D4"/>
          <w:spacing w:val="0"/>
          <w:w w:val="118"/>
          <w:sz w:val="13"/>
          <w:szCs w:val="13"/>
        </w:rPr>
        <w:t>W</w:t>
      </w:r>
      <w:r>
        <w:rPr>
          <w:rFonts w:cs="Times New Roman" w:hAnsi="Times New Roman" w:eastAsia="Times New Roman" w:ascii="Times New Roman"/>
          <w:b/>
          <w:color w:val="5E95DF"/>
          <w:spacing w:val="0"/>
          <w:w w:val="92"/>
          <w:sz w:val="13"/>
          <w:szCs w:val="13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both"/>
        <w:spacing w:lineRule="exact" w:line="160"/>
        <w:ind w:left="9530" w:right="3144"/>
      </w:pPr>
      <w:r>
        <w:rPr>
          <w:rFonts w:cs="Times New Roman" w:hAnsi="Times New Roman" w:eastAsia="Times New Roman" w:ascii="Times New Roman"/>
          <w:color w:val="ABC8DE"/>
          <w:w w:val="61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1B3D9"/>
          <w:w w:val="92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71A0D4"/>
          <w:w w:val="51"/>
          <w:sz w:val="14"/>
          <w:szCs w:val="14"/>
        </w:rPr>
        <w:t>·</w:t>
      </w:r>
      <w:r>
        <w:rPr>
          <w:rFonts w:cs="Times New Roman" w:hAnsi="Times New Roman" w:eastAsia="Times New Roman" w:ascii="Times New Roman"/>
          <w:color w:val="ABC8DE"/>
          <w:w w:val="133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1B3D9"/>
          <w:w w:val="144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ABC8DE"/>
          <w:w w:val="349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ABC8DE"/>
          <w:w w:val="205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ABC8DE"/>
          <w:w w:val="144"/>
          <w:sz w:val="14"/>
          <w:szCs w:val="14"/>
        </w:rPr>
        <w:t>-</w:t>
      </w:r>
      <w:r>
        <w:rPr>
          <w:rFonts w:cs="Segoe UI" w:hAnsi="Segoe UI" w:eastAsia="Segoe UI" w:ascii="Segoe UI"/>
          <w:color w:val="ABC8DE"/>
          <w:w w:val="77"/>
          <w:sz w:val="14"/>
          <w:szCs w:val="14"/>
        </w:rPr>
        <w:t>�</w:t>
      </w:r>
      <w:r>
        <w:rPr>
          <w:rFonts w:cs="Times New Roman" w:hAnsi="Times New Roman" w:eastAsia="Times New Roman" w:ascii="Times New Roman"/>
          <w:color w:val="91B3D9"/>
          <w:w w:val="102"/>
          <w:sz w:val="14"/>
          <w:szCs w:val="14"/>
        </w:rPr>
        <w:t>·</w:t>
      </w:r>
      <w:r>
        <w:rPr>
          <w:rFonts w:cs="Times New Roman" w:hAnsi="Times New Roman" w:eastAsia="Times New Roman" w:ascii="Times New Roman"/>
          <w:color w:val="91B3D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1B3D9"/>
          <w:spacing w:val="-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1B3D9"/>
          <w:spacing w:val="0"/>
          <w:w w:val="148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91B3D9"/>
          <w:spacing w:val="0"/>
          <w:w w:val="113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ABC8DE"/>
          <w:spacing w:val="0"/>
          <w:w w:val="13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91B3D9"/>
          <w:spacing w:val="0"/>
          <w:w w:val="137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91B3D9"/>
          <w:spacing w:val="0"/>
          <w:w w:val="102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1B3D9"/>
          <w:spacing w:val="0"/>
          <w:w w:val="109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91B3D9"/>
          <w:spacing w:val="0"/>
          <w:w w:val="8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91B3D9"/>
          <w:spacing w:val="0"/>
          <w:w w:val="8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91B3D9"/>
          <w:spacing w:val="0"/>
          <w:w w:val="137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91B3D9"/>
          <w:spacing w:val="-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1B3D9"/>
          <w:spacing w:val="0"/>
          <w:w w:val="105"/>
          <w:sz w:val="14"/>
          <w:szCs w:val="14"/>
        </w:rPr>
        <w:t>......</w:t>
      </w:r>
      <w:r>
        <w:rPr>
          <w:rFonts w:cs="Times New Roman" w:hAnsi="Times New Roman" w:eastAsia="Times New Roman" w:ascii="Times New Roman"/>
          <w:color w:val="5E95DF"/>
          <w:spacing w:val="0"/>
          <w:w w:val="514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4C83D7"/>
          <w:spacing w:val="0"/>
          <w:w w:val="524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13" w:lineRule="auto" w:line="216"/>
        <w:ind w:left="9597" w:right="3197"/>
      </w:pPr>
      <w:r>
        <w:rPr>
          <w:rFonts w:cs="Arial" w:hAnsi="Arial" w:eastAsia="Arial" w:ascii="Arial"/>
          <w:color w:val="91B3D9"/>
          <w:w w:val="126"/>
          <w:sz w:val="17"/>
          <w:szCs w:val="17"/>
        </w:rPr>
        <w:t>h</w:t>
      </w:r>
      <w:r>
        <w:rPr>
          <w:rFonts w:cs="Arial" w:hAnsi="Arial" w:eastAsia="Arial" w:ascii="Arial"/>
          <w:color w:val="91B3D9"/>
          <w:w w:val="122"/>
          <w:sz w:val="17"/>
          <w:szCs w:val="17"/>
        </w:rPr>
        <w:t>/</w:t>
      </w:r>
      <w:r>
        <w:rPr>
          <w:rFonts w:cs="Arial" w:hAnsi="Arial" w:eastAsia="Arial" w:ascii="Arial"/>
          <w:color w:val="91B3D9"/>
          <w:w w:val="163"/>
          <w:sz w:val="17"/>
          <w:szCs w:val="17"/>
        </w:rPr>
        <w:t>'</w:t>
      </w:r>
      <w:r>
        <w:rPr>
          <w:rFonts w:cs="Arial" w:hAnsi="Arial" w:eastAsia="Arial" w:ascii="Arial"/>
          <w:color w:val="91B3D9"/>
          <w:w w:val="36"/>
          <w:sz w:val="17"/>
          <w:szCs w:val="17"/>
        </w:rPr>
        <w:t>"'</w:t>
      </w:r>
      <w:r>
        <w:rPr>
          <w:rFonts w:cs="Arial" w:hAnsi="Arial" w:eastAsia="Arial" w:ascii="Arial"/>
          <w:color w:val="ABC8DE"/>
          <w:w w:val="109"/>
          <w:sz w:val="17"/>
          <w:szCs w:val="17"/>
        </w:rPr>
        <w:t>C</w:t>
      </w:r>
      <w:r>
        <w:rPr>
          <w:rFonts w:cs="Arial" w:hAnsi="Arial" w:eastAsia="Arial" w:ascii="Arial"/>
          <w:color w:val="91B3D9"/>
          <w:w w:val="121"/>
          <w:sz w:val="17"/>
          <w:szCs w:val="17"/>
        </w:rPr>
        <w:t>h</w:t>
      </w:r>
      <w:r>
        <w:rPr>
          <w:rFonts w:cs="Arial" w:hAnsi="Arial" w:eastAsia="Arial" w:ascii="Arial"/>
          <w:color w:val="91B3D9"/>
          <w:w w:val="66"/>
          <w:sz w:val="17"/>
          <w:szCs w:val="17"/>
        </w:rPr>
        <w:t>::</w:t>
      </w:r>
      <w:r>
        <w:rPr>
          <w:rFonts w:cs="Arial" w:hAnsi="Arial" w:eastAsia="Arial" w:ascii="Arial"/>
          <w:color w:val="91B3D9"/>
          <w:w w:val="164"/>
          <w:sz w:val="17"/>
          <w:szCs w:val="17"/>
        </w:rPr>
        <w:t>i'</w:t>
      </w:r>
      <w:r>
        <w:rPr>
          <w:rFonts w:cs="Arial" w:hAnsi="Arial" w:eastAsia="Arial" w:ascii="Arial"/>
          <w:color w:val="91B3D9"/>
          <w:w w:val="135"/>
          <w:sz w:val="17"/>
          <w:szCs w:val="17"/>
        </w:rPr>
        <w:t>m</w:t>
      </w:r>
      <w:r>
        <w:rPr>
          <w:rFonts w:cs="Arial" w:hAnsi="Arial" w:eastAsia="Arial" w:ascii="Arial"/>
          <w:color w:val="91B3D9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91B3D9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91B3D9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91B3D9"/>
          <w:spacing w:val="0"/>
          <w:w w:val="109"/>
          <w:sz w:val="17"/>
          <w:szCs w:val="17"/>
        </w:rPr>
        <w:t>U</w:t>
      </w:r>
      <w:r>
        <w:rPr>
          <w:rFonts w:cs="Arial" w:hAnsi="Arial" w:eastAsia="Arial" w:ascii="Arial"/>
          <w:color w:val="91B3D9"/>
          <w:spacing w:val="0"/>
          <w:w w:val="122"/>
          <w:sz w:val="17"/>
          <w:szCs w:val="17"/>
        </w:rPr>
        <w:t>B</w:t>
      </w:r>
      <w:r>
        <w:rPr>
          <w:rFonts w:cs="Arial" w:hAnsi="Arial" w:eastAsia="Arial" w:ascii="Arial"/>
          <w:color w:val="5E95DF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5E95DF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5E95DF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5E95DF"/>
          <w:spacing w:val="0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5E95DF"/>
          <w:spacing w:val="0"/>
          <w:w w:val="127"/>
          <w:sz w:val="17"/>
          <w:szCs w:val="17"/>
        </w:rPr>
        <w:t> </w:t>
      </w:r>
      <w:r>
        <w:rPr>
          <w:rFonts w:cs="Courier New" w:hAnsi="Courier New" w:eastAsia="Courier New" w:ascii="Courier New"/>
          <w:color w:val="91B3D9"/>
          <w:spacing w:val="0"/>
          <w:w w:val="79"/>
          <w:sz w:val="21"/>
          <w:szCs w:val="21"/>
        </w:rPr>
        <w:t>E</w:t>
      </w:r>
      <w:r>
        <w:rPr>
          <w:rFonts w:cs="Courier New" w:hAnsi="Courier New" w:eastAsia="Courier New" w:ascii="Courier New"/>
          <w:color w:val="91B3D9"/>
          <w:spacing w:val="0"/>
          <w:w w:val="114"/>
          <w:sz w:val="21"/>
          <w:szCs w:val="21"/>
        </w:rPr>
        <w:t>S</w:t>
      </w:r>
      <w:r>
        <w:rPr>
          <w:rFonts w:cs="Courier New" w:hAnsi="Courier New" w:eastAsia="Courier New" w:ascii="Courier New"/>
          <w:color w:val="91B3D9"/>
          <w:spacing w:val="0"/>
          <w:w w:val="102"/>
          <w:sz w:val="21"/>
          <w:szCs w:val="21"/>
        </w:rPr>
        <w:t>l</w:t>
      </w:r>
      <w:r>
        <w:rPr>
          <w:rFonts w:cs="Courier New" w:hAnsi="Courier New" w:eastAsia="Courier New" w:ascii="Courier New"/>
          <w:color w:val="91B3D9"/>
          <w:spacing w:val="0"/>
          <w:w w:val="110"/>
          <w:sz w:val="21"/>
          <w:szCs w:val="21"/>
        </w:rPr>
        <w:t>E</w:t>
      </w:r>
      <w:r>
        <w:rPr>
          <w:rFonts w:cs="Courier New" w:hAnsi="Courier New" w:eastAsia="Courier New" w:ascii="Courier New"/>
          <w:color w:val="91B3D9"/>
          <w:spacing w:val="0"/>
          <w:w w:val="110"/>
          <w:sz w:val="21"/>
          <w:szCs w:val="21"/>
        </w:rPr>
        <w:t> </w:t>
      </w:r>
      <w:r>
        <w:rPr>
          <w:rFonts w:cs="Courier New" w:hAnsi="Courier New" w:eastAsia="Courier New" w:ascii="Courier New"/>
          <w:color w:val="91B3D9"/>
          <w:spacing w:val="0"/>
          <w:w w:val="91"/>
          <w:sz w:val="21"/>
          <w:szCs w:val="21"/>
        </w:rPr>
        <w:t>D</w:t>
      </w:r>
      <w:r>
        <w:rPr>
          <w:rFonts w:cs="Courier New" w:hAnsi="Courier New" w:eastAsia="Courier New" w:ascii="Courier New"/>
          <w:color w:val="91B3D9"/>
          <w:spacing w:val="0"/>
          <w:w w:val="129"/>
          <w:sz w:val="21"/>
          <w:szCs w:val="21"/>
        </w:rPr>
        <w:t>O</w:t>
      </w:r>
      <w:r>
        <w:rPr>
          <w:rFonts w:cs="Courier New" w:hAnsi="Courier New" w:eastAsia="Courier New" w:ascii="Courier New"/>
          <w:color w:val="91B3D9"/>
          <w:spacing w:val="0"/>
          <w:w w:val="118"/>
          <w:sz w:val="21"/>
          <w:szCs w:val="21"/>
        </w:rPr>
        <w:t>C</w:t>
      </w:r>
      <w:r>
        <w:rPr>
          <w:rFonts w:cs="Courier New" w:hAnsi="Courier New" w:eastAsia="Courier New" w:ascii="Courier New"/>
          <w:color w:val="91B3D9"/>
          <w:spacing w:val="0"/>
          <w:w w:val="114"/>
          <w:sz w:val="21"/>
          <w:szCs w:val="21"/>
        </w:rPr>
        <w:t>U</w:t>
      </w:r>
      <w:r>
        <w:rPr>
          <w:rFonts w:cs="Courier New" w:hAnsi="Courier New" w:eastAsia="Courier New" w:ascii="Courier New"/>
          <w:color w:val="91B3D9"/>
          <w:spacing w:val="0"/>
          <w:w w:val="137"/>
          <w:sz w:val="21"/>
          <w:szCs w:val="21"/>
        </w:rPr>
        <w:t>M</w:t>
      </w:r>
      <w:r>
        <w:rPr>
          <w:rFonts w:cs="Courier New" w:hAnsi="Courier New" w:eastAsia="Courier New" w:ascii="Courier New"/>
          <w:color w:val="91B3D9"/>
          <w:spacing w:val="0"/>
          <w:w w:val="114"/>
          <w:sz w:val="21"/>
          <w:szCs w:val="21"/>
        </w:rPr>
        <w:t>E</w:t>
      </w:r>
      <w:r>
        <w:rPr>
          <w:rFonts w:cs="Courier New" w:hAnsi="Courier New" w:eastAsia="Courier New" w:ascii="Courier New"/>
          <w:color w:val="5E95DF"/>
          <w:spacing w:val="0"/>
          <w:w w:val="110"/>
          <w:sz w:val="21"/>
          <w:szCs w:val="21"/>
        </w:rPr>
        <w:t>NT</w:t>
      </w:r>
      <w:r>
        <w:rPr>
          <w:rFonts w:cs="Courier New" w:hAnsi="Courier New" w:eastAsia="Courier New" w:ascii="Courier New"/>
          <w:color w:val="4C83D7"/>
          <w:spacing w:val="0"/>
          <w:w w:val="121"/>
          <w:sz w:val="21"/>
          <w:szCs w:val="21"/>
        </w:rPr>
        <w:t>O</w:t>
      </w:r>
      <w:r>
        <w:rPr>
          <w:rFonts w:cs="Courier New" w:hAnsi="Courier New" w:eastAsia="Courier New" w:ascii="Courier New"/>
          <w:color w:val="4C83D7"/>
          <w:spacing w:val="0"/>
          <w:w w:val="121"/>
          <w:sz w:val="21"/>
          <w:szCs w:val="21"/>
        </w:rPr>
        <w:t> </w:t>
      </w:r>
      <w:r>
        <w:rPr>
          <w:rFonts w:cs="Arial" w:hAnsi="Arial" w:eastAsia="Arial" w:ascii="Arial"/>
          <w:color w:val="91B3D9"/>
          <w:spacing w:val="0"/>
          <w:w w:val="97"/>
          <w:sz w:val="17"/>
          <w:szCs w:val="17"/>
        </w:rPr>
        <w:t>F</w:t>
      </w:r>
      <w:r>
        <w:rPr>
          <w:rFonts w:cs="Arial" w:hAnsi="Arial" w:eastAsia="Arial" w:ascii="Arial"/>
          <w:color w:val="91B3D9"/>
          <w:spacing w:val="0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ABC8DE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ABC8DE"/>
          <w:spacing w:val="0"/>
          <w:w w:val="111"/>
          <w:sz w:val="17"/>
          <w:szCs w:val="17"/>
        </w:rPr>
        <w:t>h</w:t>
      </w:r>
      <w:r>
        <w:rPr>
          <w:rFonts w:cs="Arial" w:hAnsi="Arial" w:eastAsia="Arial" w:ascii="Arial"/>
          <w:color w:val="91B3D9"/>
          <w:spacing w:val="0"/>
          <w:w w:val="30"/>
          <w:sz w:val="17"/>
          <w:szCs w:val="17"/>
        </w:rPr>
        <w:t>.</w:t>
      </w:r>
      <w:r>
        <w:rPr>
          <w:rFonts w:cs="Arial" w:hAnsi="Arial" w:eastAsia="Arial" w:ascii="Arial"/>
          <w:color w:val="ABC8DE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91B3D9"/>
          <w:spacing w:val="0"/>
          <w:w w:val="135"/>
          <w:sz w:val="17"/>
          <w:szCs w:val="17"/>
        </w:rPr>
        <w:t>l\</w:t>
      </w:r>
      <w:r>
        <w:rPr>
          <w:rFonts w:cs="Arial" w:hAnsi="Arial" w:eastAsia="Arial" w:ascii="Arial"/>
          <w:color w:val="91B3D9"/>
          <w:spacing w:val="0"/>
          <w:w w:val="135"/>
          <w:sz w:val="17"/>
          <w:szCs w:val="17"/>
        </w:rPr>
        <w:t> </w:t>
      </w:r>
      <w:r>
        <w:rPr>
          <w:rFonts w:cs="Arial" w:hAnsi="Arial" w:eastAsia="Arial" w:ascii="Arial"/>
          <w:color w:val="91B3D9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91B3D9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91B3D9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71A0D4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71A0D4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1A0D4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1A0D4"/>
          <w:spacing w:val="1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5DF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5E95DF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5E95DF"/>
          <w:spacing w:val="3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C83D7"/>
          <w:spacing w:val="0"/>
          <w:w w:val="110"/>
          <w:sz w:val="17"/>
          <w:szCs w:val="17"/>
        </w:rPr>
        <w:t>LA</w:t>
      </w:r>
      <w:r>
        <w:rPr>
          <w:rFonts w:cs="Arial" w:hAnsi="Arial" w:eastAsia="Arial" w:ascii="Arial"/>
          <w:color w:val="4C83D7"/>
          <w:spacing w:val="0"/>
          <w:w w:val="110"/>
          <w:sz w:val="17"/>
          <w:szCs w:val="17"/>
        </w:rPr>
        <w:t> </w:t>
      </w:r>
      <w:r>
        <w:rPr>
          <w:rFonts w:cs="Arial" w:hAnsi="Arial" w:eastAsia="Arial" w:ascii="Arial"/>
          <w:color w:val="91B3D9"/>
          <w:spacing w:val="0"/>
          <w:w w:val="127"/>
          <w:sz w:val="17"/>
          <w:szCs w:val="17"/>
        </w:rPr>
        <w:t>r</w:t>
      </w:r>
      <w:r>
        <w:rPr>
          <w:rFonts w:cs="Arial" w:hAnsi="Arial" w:eastAsia="Arial" w:ascii="Arial"/>
          <w:color w:val="91B3D9"/>
          <w:spacing w:val="0"/>
          <w:w w:val="45"/>
          <w:sz w:val="17"/>
          <w:szCs w:val="17"/>
        </w:rPr>
        <w:t>::</w:t>
      </w:r>
      <w:r>
        <w:rPr>
          <w:rFonts w:cs="Arial" w:hAnsi="Arial" w:eastAsia="Arial" w:ascii="Arial"/>
          <w:color w:val="91B3D9"/>
          <w:spacing w:val="0"/>
          <w:w w:val="177"/>
          <w:sz w:val="17"/>
          <w:szCs w:val="17"/>
        </w:rPr>
        <w:t>u</w:t>
      </w:r>
      <w:r>
        <w:rPr>
          <w:rFonts w:cs="Arial" w:hAnsi="Arial" w:eastAsia="Arial" w:ascii="Arial"/>
          <w:color w:val="91B3D9"/>
          <w:spacing w:val="0"/>
          <w:w w:val="144"/>
          <w:sz w:val="17"/>
          <w:szCs w:val="17"/>
        </w:rPr>
        <w:t>E</w:t>
      </w:r>
      <w:r>
        <w:rPr>
          <w:rFonts w:cs="Arial" w:hAnsi="Arial" w:eastAsia="Arial" w:ascii="Arial"/>
          <w:color w:val="91B3D9"/>
          <w:spacing w:val="0"/>
          <w:w w:val="125"/>
          <w:sz w:val="17"/>
          <w:szCs w:val="17"/>
        </w:rPr>
        <w:t>N</w:t>
      </w:r>
      <w:r>
        <w:rPr>
          <w:rFonts w:cs="Arial" w:hAnsi="Arial" w:eastAsia="Arial" w:ascii="Arial"/>
          <w:color w:val="91B3D9"/>
          <w:spacing w:val="0"/>
          <w:w w:val="148"/>
          <w:sz w:val="17"/>
          <w:szCs w:val="17"/>
        </w:rPr>
        <w:t>T</w:t>
      </w:r>
      <w:r>
        <w:rPr>
          <w:rFonts w:cs="Arial" w:hAnsi="Arial" w:eastAsia="Arial" w:ascii="Arial"/>
          <w:color w:val="91B3D9"/>
          <w:spacing w:val="0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91B3D9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91B3D9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1A0D4"/>
          <w:spacing w:val="0"/>
          <w:w w:val="93"/>
          <w:sz w:val="17"/>
          <w:szCs w:val="17"/>
        </w:rPr>
        <w:t>P</w:t>
      </w:r>
      <w:r>
        <w:rPr>
          <w:rFonts w:cs="Arial" w:hAnsi="Arial" w:eastAsia="Arial" w:ascii="Arial"/>
          <w:color w:val="5E95DF"/>
          <w:spacing w:val="0"/>
          <w:w w:val="128"/>
          <w:sz w:val="17"/>
          <w:szCs w:val="17"/>
        </w:rPr>
        <w:t>U</w:t>
      </w:r>
      <w:r>
        <w:rPr>
          <w:rFonts w:cs="Arial" w:hAnsi="Arial" w:eastAsia="Arial" w:ascii="Arial"/>
          <w:color w:val="71A0D4"/>
          <w:spacing w:val="0"/>
          <w:w w:val="139"/>
          <w:sz w:val="17"/>
          <w:szCs w:val="17"/>
        </w:rPr>
        <w:t>B</w:t>
      </w:r>
      <w:r>
        <w:rPr>
          <w:rFonts w:cs="Arial" w:hAnsi="Arial" w:eastAsia="Arial" w:ascii="Arial"/>
          <w:color w:val="4C83D7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4C83D7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4C83D7"/>
          <w:spacing w:val="0"/>
          <w:w w:val="140"/>
          <w:sz w:val="17"/>
          <w:szCs w:val="17"/>
        </w:rPr>
        <w:t>C</w:t>
      </w:r>
      <w:r>
        <w:rPr>
          <w:rFonts w:cs="Arial" w:hAnsi="Arial" w:eastAsia="Arial" w:ascii="Arial"/>
          <w:color w:val="5E95DF"/>
          <w:spacing w:val="0"/>
          <w:w w:val="139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sectPr>
      <w:type w:val="continuous"/>
      <w:pgSz w:w="15880" w:h="12260" w:orient="landscape"/>
      <w:pgMar w:top="460" w:bottom="280" w:left="540" w:right="500"/>
    </w:sectPr>
  </w:body>
</w:document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33.6034pt;margin-top:25.9302pt;width:729.674pt;height:59.5434pt;mso-position-horizontal-relative:page;mso-position-vertical-relative:page;z-index:-2525">
          <v:imagedata o:title="" r:id="rId1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34.553pt;margin-top:25.92pt;width:729.453pt;height:58.56pt;mso-position-horizontal-relative:page;mso-position-vertical-relative:page;z-index:-2524">
          <v:imagedata o:title="" r:id="rId1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33.6152pt;margin-top:26.8712pt;width:730.891pt;height:58.5409pt;mso-position-horizontal-relative:page;mso-position-vertical-relative:page;z-index:-2523">
          <v:imagedata o:title="" r:id="rId1"/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32.6433pt;margin-top:25.9098pt;width:730.634pt;height:59.4967pt;mso-position-horizontal-relative:page;mso-position-vertical-relative:page;z-index:-2522">
          <v:imagedata o:title="" r:id="rId1"/>
        </v:shape>
      </w:pict>
    </w:r>
    <w:r>
      <w:rPr>
        <w:sz w:val="20"/>
        <w:szCs w:val="2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32.6236pt;margin-top:27.8527pt;width:730.192pt;height:58.5868pt;mso-position-horizontal-relative:page;mso-position-vertical-relative:page;z-index:-2521">
          <v:imagedata o:title="" r:id="rId1"/>
        </v:shape>
      </w:pict>
    </w:r>
    <w:r>
      <w:rPr>
        <w:sz w:val="20"/>
        <w:szCs w:val="2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png"/><Relationship Id="rId6" Type="http://schemas.openxmlformats.org/officeDocument/2006/relationships/header" Target="header1.xml"/><Relationship Id="rId7" Type="http://schemas.openxmlformats.org/officeDocument/2006/relationships/header" Target="header2.xml"/><Relationship Id="rId8" Type="http://schemas.openxmlformats.org/officeDocument/2006/relationships/header" Target="header3.xml"/><Relationship Id="rId9" Type="http://schemas.openxmlformats.org/officeDocument/2006/relationships/image" Target="media\image6.jpg"/><Relationship Id="rId10" Type="http://schemas.openxmlformats.org/officeDocument/2006/relationships/header" Target="header4.xml"/><Relationship Id="rId11" Type="http://schemas.openxmlformats.org/officeDocument/2006/relationships/image" Target="media\image8.png"/><Relationship Id="rId12" Type="http://schemas.openxmlformats.org/officeDocument/2006/relationships/header" Target="header5.xml"/><Relationship Id="rId13" Type="http://schemas.openxmlformats.org/officeDocument/2006/relationships/image" Target="media\image10.png"/><Relationship Id="rId14" Type="http://schemas.openxmlformats.org/officeDocument/2006/relationships/image" Target="media\image11.png"/><Relationship Id="rId15" Type="http://schemas.openxmlformats.org/officeDocument/2006/relationships/image" Target="media\image12.png"/></Relationships>

</file>

<file path=word/_rels/header1.xml.rels><?xml version="1.0" encoding="UTF-8" standalone="yes"?>
<Relationships xmlns="http://schemas.openxmlformats.org/package/2006/relationships"><Relationship Id="rId1" Type="http://schemas.openxmlformats.org/officeDocument/2006/relationships/image" Target="media\image3.png"/></Relationships>

</file>

<file path=word/_rels/header2.xml.rels><?xml version="1.0" encoding="UTF-8" standalone="yes"?>
<Relationships xmlns="http://schemas.openxmlformats.org/package/2006/relationships"><Relationship Id="rId1" Type="http://schemas.openxmlformats.org/officeDocument/2006/relationships/image" Target="media\image4.jpg"/></Relationships>

</file>

<file path=word/_rels/header3.xml.rels><?xml version="1.0" encoding="UTF-8" standalone="yes"?>
<Relationships xmlns="http://schemas.openxmlformats.org/package/2006/relationships"><Relationship Id="rId1" Type="http://schemas.openxmlformats.org/officeDocument/2006/relationships/image" Target="media\image5.jpg"/></Relationships>

</file>

<file path=word/_rels/header4.xml.rels><?xml version="1.0" encoding="UTF-8" standalone="yes"?>
<Relationships xmlns="http://schemas.openxmlformats.org/package/2006/relationships"><Relationship Id="rId1" Type="http://schemas.openxmlformats.org/officeDocument/2006/relationships/image" Target="media\image7.jpg"/></Relationships>

</file>

<file path=word/_rels/header5.xml.rels><?xml version="1.0" encoding="UTF-8" standalone="yes"?>
<Relationships xmlns="http://schemas.openxmlformats.org/package/2006/relationships"><Relationship Id="rId1" Type="http://schemas.openxmlformats.org/officeDocument/2006/relationships/image" Target="media\image9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